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B1E1" w14:textId="14300A14" w:rsidR="0055224C" w:rsidRDefault="00B27FC4" w:rsidP="0084320A">
      <w:pPr>
        <w:rPr>
          <w:color w:val="FFFFFF" w:themeColor="background1"/>
          <w:lang w:eastAsia="x-none"/>
        </w:rPr>
      </w:pPr>
      <w:r>
        <w:rPr>
          <w:color w:val="0000FF"/>
        </w:rPr>
        <w:t xml:space="preserve">          </w:t>
      </w:r>
      <w:r w:rsidR="00E12DCA" w:rsidRPr="00CA758B">
        <w:rPr>
          <w:color w:val="FFFFFF" w:themeColor="background1"/>
          <w:lang w:eastAsia="x-none"/>
        </w:rPr>
        <w:t>k Maciej RUSIN</w:t>
      </w:r>
    </w:p>
    <w:p w14:paraId="186E8E3E" w14:textId="77777777" w:rsidR="00E33C50" w:rsidRPr="0084320A" w:rsidRDefault="00E33C50" w:rsidP="0084320A">
      <w:pPr>
        <w:rPr>
          <w:rFonts w:cstheme="minorHAnsi"/>
          <w:color w:val="FFFFFF" w:themeColor="background1"/>
          <w:lang w:eastAsia="x-none"/>
        </w:rPr>
      </w:pPr>
    </w:p>
    <w:p w14:paraId="770F9BB0" w14:textId="77777777" w:rsidR="00656E4C" w:rsidRDefault="00656E4C" w:rsidP="000D00B4">
      <w:pPr>
        <w:widowControl w:val="0"/>
        <w:suppressLineNumbers/>
        <w:suppressAutoHyphens/>
        <w:spacing w:line="360" w:lineRule="auto"/>
        <w:jc w:val="center"/>
        <w:rPr>
          <w:rFonts w:eastAsia="Arial Unicode MS"/>
          <w:b/>
          <w:iCs/>
          <w:sz w:val="28"/>
          <w:szCs w:val="28"/>
        </w:rPr>
      </w:pPr>
      <w:r>
        <w:rPr>
          <w:rFonts w:eastAsia="Arial Unicode MS"/>
          <w:b/>
          <w:iCs/>
          <w:sz w:val="28"/>
          <w:szCs w:val="28"/>
        </w:rPr>
        <w:t xml:space="preserve">DANE DO WYMAGAŃ TAKTYCZNO-TECHNICZNYCH  </w:t>
      </w:r>
    </w:p>
    <w:p w14:paraId="2AC509CD" w14:textId="7A6E9442" w:rsidR="0055224C" w:rsidRDefault="004F5F80" w:rsidP="000D00B4">
      <w:pPr>
        <w:widowControl w:val="0"/>
        <w:suppressLineNumbers/>
        <w:suppressAutoHyphens/>
        <w:spacing w:line="360" w:lineRule="auto"/>
        <w:jc w:val="center"/>
        <w:rPr>
          <w:rFonts w:eastAsia="Arial Unicode MS"/>
          <w:b/>
          <w:iCs/>
          <w:sz w:val="28"/>
          <w:szCs w:val="28"/>
        </w:rPr>
      </w:pPr>
      <w:r>
        <w:rPr>
          <w:rFonts w:eastAsia="Arial Unicode MS"/>
          <w:b/>
          <w:iCs/>
          <w:sz w:val="28"/>
          <w:szCs w:val="28"/>
        </w:rPr>
        <w:t xml:space="preserve">DO </w:t>
      </w:r>
      <w:r w:rsidR="00656E4C">
        <w:rPr>
          <w:rFonts w:eastAsia="Arial Unicode MS"/>
          <w:b/>
          <w:iCs/>
          <w:sz w:val="28"/>
          <w:szCs w:val="28"/>
        </w:rPr>
        <w:t>ZAKUP</w:t>
      </w:r>
      <w:r>
        <w:rPr>
          <w:rFonts w:eastAsia="Arial Unicode MS"/>
          <w:b/>
          <w:iCs/>
          <w:sz w:val="28"/>
          <w:szCs w:val="28"/>
        </w:rPr>
        <w:t>U</w:t>
      </w:r>
      <w:r w:rsidR="00656E4C">
        <w:rPr>
          <w:rFonts w:eastAsia="Arial Unicode MS"/>
          <w:b/>
          <w:iCs/>
          <w:sz w:val="28"/>
          <w:szCs w:val="28"/>
        </w:rPr>
        <w:t xml:space="preserve"> C</w:t>
      </w:r>
      <w:r w:rsidR="000D00B4" w:rsidRPr="003700D7">
        <w:rPr>
          <w:rFonts w:eastAsia="Arial Unicode MS"/>
          <w:b/>
          <w:iCs/>
          <w:sz w:val="28"/>
          <w:szCs w:val="28"/>
        </w:rPr>
        <w:t xml:space="preserve">ZĘŚCI ZAMIENNYCH DO </w:t>
      </w:r>
      <w:r w:rsidR="00484E0E">
        <w:rPr>
          <w:rFonts w:eastAsia="Arial Unicode MS"/>
          <w:b/>
          <w:iCs/>
          <w:sz w:val="28"/>
          <w:szCs w:val="28"/>
        </w:rPr>
        <w:t>SYSTEMU ILS</w:t>
      </w:r>
    </w:p>
    <w:p w14:paraId="7394B291" w14:textId="77777777" w:rsidR="00E02C80" w:rsidRDefault="00E02C80" w:rsidP="00E02C80">
      <w:pPr>
        <w:rPr>
          <w:b/>
          <w:sz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E02C80" w:rsidRPr="00AA43D2" w14:paraId="72D7D5B3" w14:textId="77777777" w:rsidTr="006A138F">
        <w:trPr>
          <w:cantSplit/>
          <w:trHeight w:val="560"/>
        </w:trPr>
        <w:tc>
          <w:tcPr>
            <w:tcW w:w="540" w:type="dxa"/>
            <w:vAlign w:val="center"/>
          </w:tcPr>
          <w:p w14:paraId="2A936AB9" w14:textId="77777777" w:rsidR="00E02C80" w:rsidRPr="00AA43D2" w:rsidRDefault="00E02C80" w:rsidP="006A138F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74721365" w14:textId="77777777" w:rsidR="00E02C80" w:rsidRPr="00AA43D2" w:rsidRDefault="00E02C80" w:rsidP="006A138F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575F01E0" w14:textId="77777777" w:rsidR="00E02C80" w:rsidRPr="00AA43D2" w:rsidRDefault="00E02C80" w:rsidP="006A138F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E02C80" w:rsidRPr="00AA43D2" w14:paraId="041126CE" w14:textId="77777777" w:rsidTr="006A138F">
        <w:trPr>
          <w:cantSplit/>
          <w:trHeight w:val="560"/>
        </w:trPr>
        <w:tc>
          <w:tcPr>
            <w:tcW w:w="540" w:type="dxa"/>
            <w:vAlign w:val="center"/>
          </w:tcPr>
          <w:p w14:paraId="5D2E205F" w14:textId="77777777" w:rsidR="00E02C80" w:rsidRPr="00AA43D2" w:rsidRDefault="00E02C80" w:rsidP="006A138F">
            <w:pPr>
              <w:jc w:val="center"/>
            </w:pPr>
            <w:r w:rsidRPr="00AA43D2">
              <w:t>1.</w:t>
            </w:r>
          </w:p>
        </w:tc>
        <w:tc>
          <w:tcPr>
            <w:tcW w:w="3420" w:type="dxa"/>
            <w:vAlign w:val="center"/>
          </w:tcPr>
          <w:p w14:paraId="4D9CCF87" w14:textId="77777777" w:rsidR="00E02C80" w:rsidRPr="00AA43D2" w:rsidRDefault="00E02C80" w:rsidP="006A138F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13D240EB" w14:textId="403A435F" w:rsidR="00E02C80" w:rsidRPr="000A75F8" w:rsidRDefault="00E02C80" w:rsidP="00E02C80">
            <w:pPr>
              <w:jc w:val="center"/>
            </w:pPr>
            <w:r w:rsidRPr="000A75F8">
              <w:t>Dostaw</w:t>
            </w:r>
            <w:r>
              <w:t>a</w:t>
            </w:r>
            <w:r w:rsidRPr="000A75F8">
              <w:t xml:space="preserve"> </w:t>
            </w:r>
            <w:r>
              <w:t xml:space="preserve">Części Zamiennych do </w:t>
            </w:r>
            <w:r w:rsidR="00484E0E">
              <w:t>systemu ILS</w:t>
            </w:r>
          </w:p>
        </w:tc>
      </w:tr>
      <w:tr w:rsidR="00E02C80" w:rsidRPr="00AA43D2" w14:paraId="14482AEF" w14:textId="77777777" w:rsidTr="006A138F">
        <w:trPr>
          <w:cantSplit/>
          <w:trHeight w:val="560"/>
        </w:trPr>
        <w:tc>
          <w:tcPr>
            <w:tcW w:w="540" w:type="dxa"/>
            <w:vAlign w:val="center"/>
          </w:tcPr>
          <w:p w14:paraId="210A5F7D" w14:textId="77777777" w:rsidR="00E02C80" w:rsidRPr="00AA43D2" w:rsidRDefault="00E02C80" w:rsidP="006A138F">
            <w:pPr>
              <w:jc w:val="center"/>
            </w:pPr>
            <w:r w:rsidRPr="00AA43D2">
              <w:t>2.</w:t>
            </w:r>
          </w:p>
        </w:tc>
        <w:tc>
          <w:tcPr>
            <w:tcW w:w="3420" w:type="dxa"/>
            <w:vAlign w:val="center"/>
          </w:tcPr>
          <w:p w14:paraId="25FE1029" w14:textId="77777777" w:rsidR="00E02C80" w:rsidRPr="00AA43D2" w:rsidRDefault="00E02C80" w:rsidP="006A138F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5324" w:type="dxa"/>
            <w:vAlign w:val="center"/>
          </w:tcPr>
          <w:p w14:paraId="1EBEAEE4" w14:textId="775D33BA" w:rsidR="00E02C80" w:rsidRPr="000A75F8" w:rsidRDefault="00E02C80" w:rsidP="006A138F">
            <w:pPr>
              <w:jc w:val="center"/>
            </w:pPr>
            <w:r>
              <w:t xml:space="preserve">Wg </w:t>
            </w:r>
            <w:r w:rsidR="003B759C">
              <w:t>S</w:t>
            </w:r>
            <w:r>
              <w:t>zczegółowego opisu przedmiotu zamówienia.</w:t>
            </w:r>
          </w:p>
        </w:tc>
      </w:tr>
      <w:tr w:rsidR="00E02C80" w:rsidRPr="00AA43D2" w14:paraId="01D655D1" w14:textId="77777777" w:rsidTr="006A138F">
        <w:trPr>
          <w:cantSplit/>
          <w:trHeight w:val="560"/>
        </w:trPr>
        <w:tc>
          <w:tcPr>
            <w:tcW w:w="540" w:type="dxa"/>
            <w:vAlign w:val="center"/>
          </w:tcPr>
          <w:p w14:paraId="2FA3DEF4" w14:textId="77777777" w:rsidR="00E02C80" w:rsidRPr="00AA43D2" w:rsidRDefault="00E02C80" w:rsidP="006A138F">
            <w:pPr>
              <w:jc w:val="center"/>
            </w:pPr>
            <w:r w:rsidRPr="00AA43D2">
              <w:t>3.</w:t>
            </w:r>
          </w:p>
        </w:tc>
        <w:tc>
          <w:tcPr>
            <w:tcW w:w="3420" w:type="dxa"/>
            <w:vAlign w:val="center"/>
          </w:tcPr>
          <w:p w14:paraId="3CACFF19" w14:textId="77777777" w:rsidR="00E02C80" w:rsidRPr="00AA43D2" w:rsidRDefault="00E02C80" w:rsidP="006A138F">
            <w:r>
              <w:t>CPV</w:t>
            </w:r>
          </w:p>
        </w:tc>
        <w:tc>
          <w:tcPr>
            <w:tcW w:w="5324" w:type="dxa"/>
            <w:vAlign w:val="center"/>
          </w:tcPr>
          <w:p w14:paraId="53C32E5C" w14:textId="11672A83" w:rsidR="00E02C80" w:rsidRPr="000A75F8" w:rsidRDefault="004975CE" w:rsidP="006A138F">
            <w:pPr>
              <w:jc w:val="center"/>
            </w:pPr>
            <w:r w:rsidRPr="003D2207">
              <w:t>Części sprzętu radiowego i radarowego</w:t>
            </w:r>
          </w:p>
        </w:tc>
      </w:tr>
      <w:tr w:rsidR="00E02C80" w:rsidRPr="00AA43D2" w14:paraId="42A8E8B8" w14:textId="77777777" w:rsidTr="006A138F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6A6F6F7" w14:textId="77777777" w:rsidR="00E02C80" w:rsidRPr="00AA43D2" w:rsidRDefault="00E02C80" w:rsidP="006A138F">
            <w:pPr>
              <w:jc w:val="center"/>
            </w:pPr>
            <w:r w:rsidRPr="00AA43D2"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E5D1283" w14:textId="77777777" w:rsidR="00E02C80" w:rsidRPr="00AA43D2" w:rsidRDefault="00E02C80" w:rsidP="006A138F">
            <w: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39BFF95" w14:textId="77777777" w:rsidR="00E02C80" w:rsidRPr="000A75F8" w:rsidRDefault="00E02C80" w:rsidP="006A138F">
            <w:pPr>
              <w:jc w:val="center"/>
            </w:pPr>
            <w:r>
              <w:t>Zgodnie z załącznikiem nr 1 do opisu przedmiotu zamówienia</w:t>
            </w:r>
          </w:p>
        </w:tc>
      </w:tr>
      <w:tr w:rsidR="00E02C80" w:rsidRPr="00AA43D2" w14:paraId="08656124" w14:textId="77777777" w:rsidTr="006A138F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4F4C2C4" w14:textId="77777777" w:rsidR="00E02C80" w:rsidRPr="00AA43D2" w:rsidRDefault="00E02C80" w:rsidP="006A138F">
            <w:pPr>
              <w:jc w:val="center"/>
            </w:pPr>
            <w:r w:rsidRPr="00AA43D2"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CE0D6EF" w14:textId="77777777" w:rsidR="00E02C80" w:rsidRPr="00AA43D2" w:rsidRDefault="00E02C80" w:rsidP="006A138F">
            <w:r w:rsidRPr="00AA43D2"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8A260B8" w14:textId="6B135ED8" w:rsidR="00E02C80" w:rsidRPr="000A75F8" w:rsidRDefault="00A7102C" w:rsidP="006A138F">
            <w:pPr>
              <w:jc w:val="center"/>
            </w:pPr>
            <w:r>
              <w:t>TAK</w:t>
            </w:r>
          </w:p>
        </w:tc>
      </w:tr>
      <w:tr w:rsidR="00E02C80" w:rsidRPr="00AA43D2" w14:paraId="23C7FE62" w14:textId="77777777" w:rsidTr="006A138F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44C63F1" w14:textId="77777777" w:rsidR="00E02C80" w:rsidRPr="00AA43D2" w:rsidRDefault="00E02C80" w:rsidP="006A138F">
            <w:pPr>
              <w:jc w:val="center"/>
            </w:pPr>
            <w:r w:rsidRPr="00AA43D2"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1A2E16D" w14:textId="77777777" w:rsidR="00E02C80" w:rsidRPr="00AA43D2" w:rsidRDefault="00E02C80" w:rsidP="006A138F">
            <w:r w:rsidRPr="00AA43D2"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0AEFA60" w14:textId="37A2F7F0" w:rsidR="00E02C80" w:rsidRPr="000A75F8" w:rsidRDefault="00A7102C" w:rsidP="006A138F">
            <w:pPr>
              <w:jc w:val="center"/>
            </w:pPr>
            <w:r>
              <w:t>NIE</w:t>
            </w:r>
          </w:p>
        </w:tc>
      </w:tr>
      <w:tr w:rsidR="00B22150" w:rsidRPr="00AA43D2" w14:paraId="47F31FC9" w14:textId="77777777" w:rsidTr="006A138F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EAAAF1D" w14:textId="55172FCB" w:rsidR="00B22150" w:rsidRPr="00AA43D2" w:rsidRDefault="00B22150" w:rsidP="006A138F">
            <w:pPr>
              <w:jc w:val="center"/>
            </w:pPr>
            <w:r>
              <w:t>7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50CFA6C" w14:textId="3140F7DE" w:rsidR="00B22150" w:rsidRPr="00AA43D2" w:rsidRDefault="00B22150" w:rsidP="006A138F">
            <w: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DEFEA10" w14:textId="75916D6A" w:rsidR="00B22150" w:rsidRPr="00A221D6" w:rsidRDefault="00B22150" w:rsidP="006A138F">
            <w:pPr>
              <w:jc w:val="center"/>
              <w:rPr>
                <w:color w:val="FF0000"/>
              </w:rPr>
            </w:pPr>
            <w:r>
              <w:t>Zgodnie z załącznikiem nr 1 do opisu przedmiotu zamówienia</w:t>
            </w:r>
          </w:p>
        </w:tc>
      </w:tr>
      <w:tr w:rsidR="00E02C80" w:rsidRPr="00AA43D2" w14:paraId="5E788F04" w14:textId="77777777" w:rsidTr="006A138F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8ACFED2" w14:textId="77777777" w:rsidR="00E02C80" w:rsidRPr="00AA43D2" w:rsidRDefault="00E02C80" w:rsidP="006A138F">
            <w:pPr>
              <w:jc w:val="center"/>
            </w:pPr>
            <w:r w:rsidRPr="00AA43D2"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FB88672" w14:textId="77777777" w:rsidR="00E02C80" w:rsidRPr="00AA43D2" w:rsidRDefault="00E02C80" w:rsidP="006A138F">
            <w:r w:rsidRPr="00AA43D2"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DE48B1B" w14:textId="77777777" w:rsidR="00A7102C" w:rsidRPr="000A75F8" w:rsidRDefault="00A7102C" w:rsidP="00A7102C">
            <w:pPr>
              <w:jc w:val="center"/>
            </w:pPr>
            <w:r w:rsidRPr="000A75F8">
              <w:t>Dostawa do:</w:t>
            </w:r>
          </w:p>
          <w:p w14:paraId="0478BCB5" w14:textId="77777777" w:rsidR="00E02C80" w:rsidRDefault="00A7102C" w:rsidP="003D2207">
            <w:pPr>
              <w:jc w:val="center"/>
            </w:pPr>
            <w:r>
              <w:t>Skład Toruń</w:t>
            </w:r>
          </w:p>
          <w:p w14:paraId="142159A3" w14:textId="1AD0CCFC" w:rsidR="00A7102C" w:rsidRPr="000A75F8" w:rsidRDefault="00A7102C" w:rsidP="003D2207">
            <w:pPr>
              <w:jc w:val="center"/>
            </w:pPr>
            <w:r>
              <w:t xml:space="preserve">ul. </w:t>
            </w:r>
            <w:r w:rsidR="00AE733D">
              <w:t>Okólna</w:t>
            </w:r>
            <w:r>
              <w:t xml:space="preserve"> 37</w:t>
            </w:r>
          </w:p>
        </w:tc>
      </w:tr>
    </w:tbl>
    <w:p w14:paraId="7B681108" w14:textId="77777777" w:rsidR="00D36CCD" w:rsidRDefault="00D36CCD" w:rsidP="000D00B4">
      <w:pPr>
        <w:widowControl w:val="0"/>
        <w:suppressLineNumbers/>
        <w:suppressAutoHyphens/>
        <w:spacing w:line="360" w:lineRule="auto"/>
        <w:jc w:val="center"/>
        <w:rPr>
          <w:rFonts w:eastAsia="Arial Unicode MS"/>
          <w:b/>
          <w:iCs/>
          <w:sz w:val="28"/>
          <w:szCs w:val="28"/>
        </w:rPr>
      </w:pPr>
    </w:p>
    <w:p w14:paraId="26881969" w14:textId="77777777" w:rsidR="003D2207" w:rsidRDefault="003D2207" w:rsidP="000D00B4">
      <w:pPr>
        <w:widowControl w:val="0"/>
        <w:suppressLineNumbers/>
        <w:suppressAutoHyphens/>
        <w:spacing w:line="360" w:lineRule="auto"/>
        <w:jc w:val="center"/>
        <w:rPr>
          <w:rFonts w:eastAsia="Arial Unicode MS"/>
          <w:b/>
          <w:iCs/>
          <w:sz w:val="28"/>
          <w:szCs w:val="28"/>
        </w:rPr>
      </w:pPr>
    </w:p>
    <w:p w14:paraId="14D5AD5E" w14:textId="77777777" w:rsidR="00D36CCD" w:rsidRDefault="00D36CCD" w:rsidP="00D36CCD">
      <w:pPr>
        <w:pStyle w:val="Default"/>
        <w:ind w:left="1416" w:firstLine="708"/>
      </w:pPr>
      <w:r>
        <w:t>SZCZEGÓŁOWY OPIS PRZEDMIOTU ZAMÓWIENIA</w:t>
      </w:r>
    </w:p>
    <w:p w14:paraId="36ABBB73" w14:textId="77777777" w:rsidR="003D2207" w:rsidRDefault="003D2207" w:rsidP="00D36CCD">
      <w:pPr>
        <w:pStyle w:val="Default"/>
        <w:ind w:left="1416" w:firstLine="708"/>
      </w:pPr>
    </w:p>
    <w:p w14:paraId="6468A698" w14:textId="77777777" w:rsidR="00D36CCD" w:rsidRDefault="00D36CCD" w:rsidP="00D36CCD">
      <w:pPr>
        <w:pStyle w:val="Default"/>
        <w:ind w:left="1416" w:firstLine="708"/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3402"/>
        <w:gridCol w:w="851"/>
        <w:gridCol w:w="709"/>
        <w:gridCol w:w="2551"/>
      </w:tblGrid>
      <w:tr w:rsidR="00D36CCD" w:rsidRPr="00AA43D2" w14:paraId="5AF3B174" w14:textId="77777777" w:rsidTr="00A879F6">
        <w:trPr>
          <w:cantSplit/>
          <w:trHeight w:val="963"/>
          <w:jc w:val="center"/>
        </w:trPr>
        <w:tc>
          <w:tcPr>
            <w:tcW w:w="1696" w:type="dxa"/>
            <w:vAlign w:val="center"/>
          </w:tcPr>
          <w:p w14:paraId="360048B4" w14:textId="5F2E9247" w:rsidR="00D36CCD" w:rsidRPr="00AA43D2" w:rsidRDefault="00D36CCD" w:rsidP="006A138F">
            <w:pPr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3402" w:type="dxa"/>
            <w:vAlign w:val="center"/>
          </w:tcPr>
          <w:p w14:paraId="43F20379" w14:textId="77777777" w:rsidR="00D36CCD" w:rsidRPr="00AA43D2" w:rsidRDefault="00D36CCD" w:rsidP="006A138F">
            <w:pPr>
              <w:rPr>
                <w:b/>
                <w:bCs/>
              </w:rPr>
            </w:pPr>
            <w:r w:rsidRPr="00E715EF">
              <w:rPr>
                <w:b/>
                <w:bCs/>
              </w:rPr>
              <w:t>Przedmiot zamówienia</w:t>
            </w:r>
          </w:p>
        </w:tc>
        <w:tc>
          <w:tcPr>
            <w:tcW w:w="851" w:type="dxa"/>
            <w:vAlign w:val="center"/>
          </w:tcPr>
          <w:p w14:paraId="367C09E1" w14:textId="11B09EF0" w:rsidR="00D36CCD" w:rsidRPr="00AA43D2" w:rsidRDefault="003C5F3C" w:rsidP="003C5F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J.m.</w:t>
            </w:r>
          </w:p>
        </w:tc>
        <w:tc>
          <w:tcPr>
            <w:tcW w:w="709" w:type="dxa"/>
            <w:vAlign w:val="center"/>
          </w:tcPr>
          <w:p w14:paraId="4F93DD2C" w14:textId="77777777" w:rsidR="00D36CCD" w:rsidRPr="00AA43D2" w:rsidRDefault="00D36CCD" w:rsidP="006A138F">
            <w:pPr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  <w:tc>
          <w:tcPr>
            <w:tcW w:w="2551" w:type="dxa"/>
            <w:vAlign w:val="center"/>
          </w:tcPr>
          <w:p w14:paraId="7698B20E" w14:textId="77777777" w:rsidR="00D36CCD" w:rsidRPr="00AA43D2" w:rsidRDefault="00D36CCD" w:rsidP="006A13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Wymagania techniczne uzupełniające</w:t>
            </w:r>
          </w:p>
        </w:tc>
      </w:tr>
      <w:tr w:rsidR="00782E04" w:rsidRPr="00AA43D2" w14:paraId="64DAD89E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center"/>
          </w:tcPr>
          <w:p w14:paraId="1F1152D4" w14:textId="77777777" w:rsidR="00782E04" w:rsidRDefault="00782E04" w:rsidP="00CC705A">
            <w:pPr>
              <w:jc w:val="center"/>
            </w:pPr>
          </w:p>
          <w:p w14:paraId="5C61C39B" w14:textId="517560D9" w:rsidR="00782E04" w:rsidRDefault="00782E04" w:rsidP="00CC705A">
            <w:pPr>
              <w:jc w:val="center"/>
            </w:pPr>
            <w:r>
              <w:t xml:space="preserve">ZADANIE </w:t>
            </w:r>
            <w:r w:rsidRPr="00AA43D2">
              <w:t>1</w:t>
            </w:r>
          </w:p>
          <w:p w14:paraId="51EB9E69" w14:textId="5FE42EE9" w:rsidR="00782E04" w:rsidRPr="00AA43D2" w:rsidRDefault="00782E04" w:rsidP="00CC705A"/>
        </w:tc>
        <w:tc>
          <w:tcPr>
            <w:tcW w:w="3402" w:type="dxa"/>
            <w:vAlign w:val="center"/>
          </w:tcPr>
          <w:p w14:paraId="5728F1DE" w14:textId="4490C50C" w:rsidR="00782E04" w:rsidRPr="005878C9" w:rsidRDefault="00782E04" w:rsidP="00FB3438">
            <w:pPr>
              <w:jc w:val="both"/>
            </w:pPr>
            <w:r>
              <w:t xml:space="preserve">Local Control Panel; LCP – </w:t>
            </w:r>
            <w:r w:rsidRPr="00E75215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E75215">
              <w:rPr>
                <w:b/>
                <w:bCs/>
              </w:rPr>
              <w:t xml:space="preserve"> 8313521006</w:t>
            </w:r>
          </w:p>
        </w:tc>
        <w:tc>
          <w:tcPr>
            <w:tcW w:w="851" w:type="dxa"/>
            <w:vAlign w:val="center"/>
          </w:tcPr>
          <w:p w14:paraId="58D3B5AD" w14:textId="77777777" w:rsidR="00782E04" w:rsidRPr="000A75F8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4CED9A7E" w14:textId="52CAAEC3" w:rsidR="00782E04" w:rsidRPr="000A75F8" w:rsidRDefault="00782E04" w:rsidP="003C5F3C">
            <w:pPr>
              <w:jc w:val="center"/>
            </w:pPr>
            <w:r>
              <w:t>8</w:t>
            </w:r>
          </w:p>
        </w:tc>
        <w:tc>
          <w:tcPr>
            <w:tcW w:w="2551" w:type="dxa"/>
            <w:vMerge w:val="restart"/>
            <w:vAlign w:val="center"/>
          </w:tcPr>
          <w:p w14:paraId="20C09388" w14:textId="77777777" w:rsidR="00782E04" w:rsidRDefault="00782E04" w:rsidP="00DA3E02">
            <w:pPr>
              <w:jc w:val="center"/>
            </w:pPr>
          </w:p>
          <w:p w14:paraId="6780301F" w14:textId="77777777" w:rsidR="00782E04" w:rsidRDefault="00782E04" w:rsidP="00DA3E02">
            <w:pPr>
              <w:jc w:val="center"/>
            </w:pPr>
          </w:p>
          <w:p w14:paraId="4494597E" w14:textId="77777777" w:rsidR="00782E04" w:rsidRDefault="00782E04" w:rsidP="00DA3E02">
            <w:pPr>
              <w:jc w:val="center"/>
            </w:pPr>
          </w:p>
          <w:p w14:paraId="6E4C0358" w14:textId="77777777" w:rsidR="00782E04" w:rsidRDefault="00782E04" w:rsidP="00DA3E02">
            <w:pPr>
              <w:jc w:val="center"/>
            </w:pPr>
          </w:p>
          <w:p w14:paraId="4C48ACF9" w14:textId="77777777" w:rsidR="00782E04" w:rsidRDefault="00782E04" w:rsidP="00DA3E02">
            <w:pPr>
              <w:jc w:val="center"/>
            </w:pPr>
          </w:p>
          <w:p w14:paraId="4D061563" w14:textId="77777777" w:rsidR="00782E04" w:rsidRDefault="00782E04" w:rsidP="00DA3E02">
            <w:pPr>
              <w:jc w:val="center"/>
            </w:pPr>
          </w:p>
          <w:p w14:paraId="6C5CB467" w14:textId="77777777" w:rsidR="00782E04" w:rsidRDefault="00782E04" w:rsidP="00DA3E02"/>
          <w:p w14:paraId="7C0FBB11" w14:textId="77777777" w:rsidR="00782E04" w:rsidRDefault="00782E04" w:rsidP="00DA3E02">
            <w:pPr>
              <w:jc w:val="center"/>
            </w:pPr>
          </w:p>
          <w:p w14:paraId="563543D0" w14:textId="33165D8D" w:rsidR="00782E04" w:rsidRPr="000A75F8" w:rsidRDefault="00782E04" w:rsidP="00DA3E02">
            <w:pPr>
              <w:jc w:val="center"/>
            </w:pPr>
            <w:r>
              <w:t>Zał. Nr 1</w:t>
            </w:r>
          </w:p>
          <w:p w14:paraId="7F5123EC" w14:textId="77777777" w:rsidR="00782E04" w:rsidRDefault="00782E04" w:rsidP="00DA3E02">
            <w:pPr>
              <w:jc w:val="center"/>
            </w:pPr>
          </w:p>
          <w:p w14:paraId="708377A8" w14:textId="77777777" w:rsidR="00782E04" w:rsidRDefault="00782E04" w:rsidP="00DA3E02">
            <w:pPr>
              <w:jc w:val="center"/>
            </w:pPr>
          </w:p>
          <w:p w14:paraId="522B722A" w14:textId="77777777" w:rsidR="00782E04" w:rsidRDefault="00782E04" w:rsidP="00DA3E02">
            <w:pPr>
              <w:jc w:val="center"/>
            </w:pPr>
          </w:p>
          <w:p w14:paraId="7127DCF4" w14:textId="77777777" w:rsidR="00782E04" w:rsidRDefault="00782E04" w:rsidP="00DA3E02">
            <w:pPr>
              <w:jc w:val="center"/>
            </w:pPr>
          </w:p>
          <w:p w14:paraId="3FE78BFE" w14:textId="77777777" w:rsidR="00782E04" w:rsidRDefault="00782E04" w:rsidP="00DA3E02">
            <w:pPr>
              <w:jc w:val="center"/>
            </w:pPr>
          </w:p>
          <w:p w14:paraId="604C9CF8" w14:textId="77777777" w:rsidR="00782E04" w:rsidRDefault="00782E04" w:rsidP="00DA3E02">
            <w:pPr>
              <w:jc w:val="center"/>
            </w:pPr>
          </w:p>
          <w:p w14:paraId="7CF71DC1" w14:textId="77777777" w:rsidR="00782E04" w:rsidRDefault="00782E04" w:rsidP="00DA3E02">
            <w:pPr>
              <w:jc w:val="center"/>
            </w:pPr>
          </w:p>
          <w:p w14:paraId="62044A9B" w14:textId="77777777" w:rsidR="00782E04" w:rsidRDefault="00782E04" w:rsidP="00DA3E02">
            <w:pPr>
              <w:jc w:val="center"/>
            </w:pPr>
          </w:p>
          <w:p w14:paraId="28F7B80A" w14:textId="77777777" w:rsidR="00782E04" w:rsidRDefault="00782E04" w:rsidP="00DA3E02">
            <w:pPr>
              <w:jc w:val="center"/>
            </w:pPr>
          </w:p>
          <w:p w14:paraId="60FA9925" w14:textId="77777777" w:rsidR="00782E04" w:rsidRDefault="00782E04" w:rsidP="00DA3E02">
            <w:pPr>
              <w:jc w:val="center"/>
            </w:pPr>
          </w:p>
          <w:p w14:paraId="7A16D25A" w14:textId="77777777" w:rsidR="00782E04" w:rsidRDefault="00782E04" w:rsidP="00DA3E02">
            <w:pPr>
              <w:jc w:val="center"/>
            </w:pPr>
          </w:p>
          <w:p w14:paraId="43B8680F" w14:textId="77777777" w:rsidR="00782E04" w:rsidRDefault="00782E04" w:rsidP="00DA3E02">
            <w:pPr>
              <w:jc w:val="center"/>
            </w:pPr>
          </w:p>
          <w:p w14:paraId="170F37B8" w14:textId="77777777" w:rsidR="00782E04" w:rsidRDefault="00782E04" w:rsidP="00DA3E02">
            <w:pPr>
              <w:jc w:val="center"/>
            </w:pPr>
          </w:p>
          <w:p w14:paraId="5582F7BE" w14:textId="77777777" w:rsidR="00782E04" w:rsidRDefault="00782E04" w:rsidP="00DA3E02">
            <w:pPr>
              <w:jc w:val="center"/>
            </w:pPr>
          </w:p>
          <w:p w14:paraId="3774D581" w14:textId="77777777" w:rsidR="00782E04" w:rsidRDefault="00782E04" w:rsidP="00DA3E02">
            <w:pPr>
              <w:jc w:val="center"/>
            </w:pPr>
          </w:p>
          <w:p w14:paraId="7041C53F" w14:textId="77777777" w:rsidR="00782E04" w:rsidRDefault="00782E04" w:rsidP="00DA3E02">
            <w:pPr>
              <w:jc w:val="center"/>
            </w:pPr>
          </w:p>
          <w:p w14:paraId="7168BCD3" w14:textId="77777777" w:rsidR="00782E04" w:rsidRDefault="00782E04" w:rsidP="00DA3E02">
            <w:pPr>
              <w:jc w:val="center"/>
            </w:pPr>
          </w:p>
          <w:p w14:paraId="3AC7D1ED" w14:textId="77777777" w:rsidR="00782E04" w:rsidRDefault="00782E04" w:rsidP="00DA3E02">
            <w:pPr>
              <w:jc w:val="center"/>
            </w:pPr>
          </w:p>
          <w:p w14:paraId="4C839B08" w14:textId="77777777" w:rsidR="00782E04" w:rsidRDefault="00782E04" w:rsidP="00DA3E02"/>
          <w:p w14:paraId="68B26A54" w14:textId="77777777" w:rsidR="00782E04" w:rsidRDefault="00782E04" w:rsidP="00DA3E02">
            <w:pPr>
              <w:jc w:val="center"/>
            </w:pPr>
          </w:p>
          <w:p w14:paraId="41BEA023" w14:textId="77777777" w:rsidR="00782E04" w:rsidRDefault="00782E04" w:rsidP="00DA3E02">
            <w:pPr>
              <w:jc w:val="center"/>
            </w:pPr>
          </w:p>
          <w:p w14:paraId="5B0AB184" w14:textId="77777777" w:rsidR="00782E04" w:rsidRDefault="00782E04" w:rsidP="00DA3E02">
            <w:pPr>
              <w:jc w:val="center"/>
            </w:pPr>
          </w:p>
          <w:p w14:paraId="3E28A5F8" w14:textId="77777777" w:rsidR="00782E04" w:rsidRDefault="00782E04" w:rsidP="00DA3E02">
            <w:pPr>
              <w:jc w:val="center"/>
            </w:pPr>
          </w:p>
          <w:p w14:paraId="527A12A7" w14:textId="77777777" w:rsidR="00782E04" w:rsidRDefault="00782E04" w:rsidP="00DA3E02">
            <w:pPr>
              <w:jc w:val="center"/>
            </w:pPr>
          </w:p>
          <w:p w14:paraId="0CF64F2B" w14:textId="77777777" w:rsidR="00782E04" w:rsidRDefault="00782E04" w:rsidP="00DA3E02">
            <w:pPr>
              <w:jc w:val="center"/>
            </w:pPr>
          </w:p>
          <w:p w14:paraId="7C1EF989" w14:textId="77777777" w:rsidR="00782E04" w:rsidRDefault="00782E04" w:rsidP="00453585"/>
          <w:p w14:paraId="05ED581C" w14:textId="77777777" w:rsidR="00782E04" w:rsidRDefault="00782E04" w:rsidP="00DA3E02">
            <w:pPr>
              <w:jc w:val="center"/>
            </w:pPr>
          </w:p>
          <w:p w14:paraId="7B739CA8" w14:textId="77777777" w:rsidR="00782E04" w:rsidRDefault="00782E04" w:rsidP="00DA3E02">
            <w:pPr>
              <w:jc w:val="center"/>
            </w:pPr>
          </w:p>
          <w:p w14:paraId="4B0D0D27" w14:textId="77777777" w:rsidR="00782E04" w:rsidRDefault="00782E04" w:rsidP="00DA3E02">
            <w:pPr>
              <w:jc w:val="center"/>
            </w:pPr>
          </w:p>
          <w:p w14:paraId="524CBC26" w14:textId="1D4DC1B5" w:rsidR="00782E04" w:rsidRPr="000A75F8" w:rsidRDefault="00782E04" w:rsidP="00DA3E02">
            <w:pPr>
              <w:jc w:val="center"/>
            </w:pPr>
            <w:r>
              <w:t>Zał. Nr 1</w:t>
            </w:r>
          </w:p>
        </w:tc>
      </w:tr>
      <w:tr w:rsidR="00782E04" w:rsidRPr="00AA43D2" w14:paraId="192EE95F" w14:textId="77777777" w:rsidTr="00E75215">
        <w:trPr>
          <w:cantSplit/>
          <w:trHeight w:val="408"/>
          <w:jc w:val="center"/>
        </w:trPr>
        <w:tc>
          <w:tcPr>
            <w:tcW w:w="1696" w:type="dxa"/>
            <w:vAlign w:val="center"/>
          </w:tcPr>
          <w:p w14:paraId="1287D3B8" w14:textId="77777777" w:rsidR="00782E04" w:rsidRDefault="00782E04" w:rsidP="00CC705A"/>
          <w:p w14:paraId="33E07095" w14:textId="0C6A66DB" w:rsidR="00782E04" w:rsidRDefault="00782E04" w:rsidP="00CC705A">
            <w:pPr>
              <w:jc w:val="center"/>
            </w:pPr>
            <w:r>
              <w:t>ZADANIE 2</w:t>
            </w:r>
          </w:p>
          <w:p w14:paraId="3AB504EF" w14:textId="580D5522" w:rsidR="00782E04" w:rsidRPr="00AA43D2" w:rsidRDefault="00782E04" w:rsidP="00CC705A"/>
        </w:tc>
        <w:tc>
          <w:tcPr>
            <w:tcW w:w="3402" w:type="dxa"/>
            <w:vAlign w:val="center"/>
          </w:tcPr>
          <w:p w14:paraId="4D8B0F01" w14:textId="07A1A6B0" w:rsidR="00782E04" w:rsidRPr="005878C9" w:rsidRDefault="00452B72" w:rsidP="00FB3438">
            <w:pPr>
              <w:jc w:val="both"/>
            </w:pPr>
            <w:r>
              <w:t xml:space="preserve">LOC/GP Monitor Interface – </w:t>
            </w:r>
            <w:r w:rsidRPr="003C1EE7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3C1EE7">
              <w:rPr>
                <w:b/>
                <w:bCs/>
              </w:rPr>
              <w:t xml:space="preserve"> 120628-0001</w:t>
            </w:r>
          </w:p>
        </w:tc>
        <w:tc>
          <w:tcPr>
            <w:tcW w:w="851" w:type="dxa"/>
            <w:vAlign w:val="center"/>
          </w:tcPr>
          <w:p w14:paraId="6ACB6C75" w14:textId="77777777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190CAF34" w14:textId="0F5A53C8" w:rsidR="00782E04" w:rsidRDefault="00452B72" w:rsidP="003C5F3C">
            <w:pPr>
              <w:jc w:val="center"/>
            </w:pPr>
            <w:r>
              <w:t>8</w:t>
            </w:r>
          </w:p>
        </w:tc>
        <w:tc>
          <w:tcPr>
            <w:tcW w:w="2551" w:type="dxa"/>
            <w:vMerge/>
            <w:vAlign w:val="center"/>
          </w:tcPr>
          <w:p w14:paraId="16AA2A8C" w14:textId="5B865B73" w:rsidR="00782E04" w:rsidRDefault="00782E04" w:rsidP="003C5F3C">
            <w:pPr>
              <w:jc w:val="center"/>
            </w:pPr>
          </w:p>
        </w:tc>
      </w:tr>
      <w:tr w:rsidR="00782E04" w:rsidRPr="00AA43D2" w14:paraId="6FD25043" w14:textId="77777777" w:rsidTr="00E75215">
        <w:trPr>
          <w:cantSplit/>
          <w:trHeight w:val="560"/>
          <w:jc w:val="center"/>
        </w:trPr>
        <w:tc>
          <w:tcPr>
            <w:tcW w:w="1696" w:type="dxa"/>
            <w:vAlign w:val="center"/>
          </w:tcPr>
          <w:p w14:paraId="0635F518" w14:textId="77777777" w:rsidR="00782E04" w:rsidRDefault="00782E04" w:rsidP="00CC705A"/>
          <w:p w14:paraId="758F101F" w14:textId="77777777" w:rsidR="00782E04" w:rsidRDefault="00782E04" w:rsidP="00CC705A">
            <w:pPr>
              <w:jc w:val="center"/>
            </w:pPr>
            <w:r>
              <w:t>ZADANIE 3</w:t>
            </w:r>
          </w:p>
          <w:p w14:paraId="37BB90F1" w14:textId="300335DC" w:rsidR="00782E04" w:rsidRPr="00AA43D2" w:rsidRDefault="00782E04" w:rsidP="00CC705A"/>
        </w:tc>
        <w:tc>
          <w:tcPr>
            <w:tcW w:w="3402" w:type="dxa"/>
            <w:vAlign w:val="center"/>
          </w:tcPr>
          <w:p w14:paraId="6C03FA6C" w14:textId="4CFB7EA6" w:rsidR="00782E04" w:rsidRPr="005878C9" w:rsidRDefault="00782E04" w:rsidP="00FB3438">
            <w:pPr>
              <w:jc w:val="both"/>
            </w:pPr>
            <w:r>
              <w:t xml:space="preserve">AC/DC-Converter 54, ACC-54, 700W; 14,0A – </w:t>
            </w:r>
            <w:r w:rsidRPr="00E75215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E75215">
              <w:rPr>
                <w:b/>
                <w:bCs/>
              </w:rPr>
              <w:t xml:space="preserve"> 5834120102PCS07</w:t>
            </w:r>
          </w:p>
        </w:tc>
        <w:tc>
          <w:tcPr>
            <w:tcW w:w="851" w:type="dxa"/>
            <w:vAlign w:val="center"/>
          </w:tcPr>
          <w:p w14:paraId="6FAAE197" w14:textId="77777777" w:rsidR="00782E04" w:rsidRPr="00E715EF" w:rsidRDefault="00782E04" w:rsidP="003C5F3C">
            <w:pPr>
              <w:jc w:val="center"/>
              <w:rPr>
                <w:color w:val="FF0000"/>
              </w:rPr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099D4E7A" w14:textId="4B678E92" w:rsidR="00782E04" w:rsidRPr="00C112F4" w:rsidRDefault="00782E04" w:rsidP="003C5F3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2551" w:type="dxa"/>
            <w:vMerge/>
            <w:vAlign w:val="center"/>
          </w:tcPr>
          <w:p w14:paraId="72D85218" w14:textId="3F8A8B9A" w:rsidR="00782E04" w:rsidRPr="00E715EF" w:rsidRDefault="00782E04" w:rsidP="003C5F3C">
            <w:pPr>
              <w:jc w:val="center"/>
              <w:rPr>
                <w:color w:val="FF0000"/>
              </w:rPr>
            </w:pPr>
          </w:p>
        </w:tc>
      </w:tr>
      <w:tr w:rsidR="00782E04" w:rsidRPr="00AA43D2" w14:paraId="5FE53837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center"/>
          </w:tcPr>
          <w:p w14:paraId="1E5D08E6" w14:textId="77777777" w:rsidR="00782E04" w:rsidRDefault="00782E04" w:rsidP="00CC705A"/>
          <w:p w14:paraId="7BADD2BF" w14:textId="77777777" w:rsidR="00782E04" w:rsidRDefault="00782E04" w:rsidP="00CC705A">
            <w:pPr>
              <w:jc w:val="center"/>
            </w:pPr>
            <w:r>
              <w:t>ZADANIE 4</w:t>
            </w:r>
          </w:p>
          <w:p w14:paraId="725E09C1" w14:textId="21FA6763" w:rsidR="00782E04" w:rsidRPr="00AA43D2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467565AC" w14:textId="67368649" w:rsidR="00782E04" w:rsidRPr="000B36FA" w:rsidRDefault="00782E04" w:rsidP="00FB3438">
            <w:pPr>
              <w:jc w:val="both"/>
              <w:rPr>
                <w:b/>
                <w:bCs/>
              </w:rPr>
            </w:pPr>
            <w:r>
              <w:t xml:space="preserve">Audio Generator/Monitor – </w:t>
            </w: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0B36FA">
              <w:rPr>
                <w:b/>
                <w:bCs/>
              </w:rPr>
              <w:t xml:space="preserve"> 120570-0004</w:t>
            </w:r>
          </w:p>
          <w:p w14:paraId="1CA93537" w14:textId="7A158726" w:rsidR="00782E04" w:rsidRPr="005878C9" w:rsidRDefault="00782E04" w:rsidP="00FB3438">
            <w:pPr>
              <w:jc w:val="both"/>
            </w:pPr>
          </w:p>
        </w:tc>
        <w:tc>
          <w:tcPr>
            <w:tcW w:w="851" w:type="dxa"/>
            <w:vAlign w:val="center"/>
          </w:tcPr>
          <w:p w14:paraId="226B3B73" w14:textId="77777777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06D474A9" w14:textId="39F6C91E" w:rsidR="00782E04" w:rsidRDefault="00782E04" w:rsidP="003C5F3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551" w:type="dxa"/>
            <w:vMerge/>
            <w:vAlign w:val="center"/>
          </w:tcPr>
          <w:p w14:paraId="1F8C2E9E" w14:textId="2C7535C4" w:rsidR="00782E04" w:rsidRDefault="00782E04" w:rsidP="003C5F3C">
            <w:pPr>
              <w:jc w:val="center"/>
            </w:pPr>
          </w:p>
        </w:tc>
      </w:tr>
      <w:tr w:rsidR="00782E04" w:rsidRPr="00AA43D2" w14:paraId="27916A97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center"/>
          </w:tcPr>
          <w:p w14:paraId="3187437B" w14:textId="77777777" w:rsidR="00782E04" w:rsidRDefault="00782E04" w:rsidP="00CC705A">
            <w:pPr>
              <w:jc w:val="center"/>
            </w:pPr>
          </w:p>
          <w:p w14:paraId="40BCC181" w14:textId="74C4809F" w:rsidR="00782E04" w:rsidRDefault="00782E04" w:rsidP="00CC705A">
            <w:pPr>
              <w:jc w:val="center"/>
            </w:pPr>
            <w:r>
              <w:t>ZADANIE 5</w:t>
            </w:r>
          </w:p>
          <w:p w14:paraId="41F964A9" w14:textId="5CA360F1" w:rsidR="00782E04" w:rsidRDefault="00782E04" w:rsidP="00CC705A"/>
        </w:tc>
        <w:tc>
          <w:tcPr>
            <w:tcW w:w="3402" w:type="dxa"/>
          </w:tcPr>
          <w:p w14:paraId="1797826F" w14:textId="31CA9DF9" w:rsidR="00782E04" w:rsidRPr="00C31C76" w:rsidRDefault="00782E04" w:rsidP="00FB3438">
            <w:pPr>
              <w:jc w:val="both"/>
            </w:pPr>
            <w:r>
              <w:t xml:space="preserve">Dig. Standby &amp; On-Air Combiner – </w:t>
            </w: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0B36FA">
              <w:rPr>
                <w:b/>
                <w:bCs/>
              </w:rPr>
              <w:t xml:space="preserve"> 120769-0001</w:t>
            </w:r>
          </w:p>
        </w:tc>
        <w:tc>
          <w:tcPr>
            <w:tcW w:w="851" w:type="dxa"/>
            <w:vAlign w:val="center"/>
          </w:tcPr>
          <w:p w14:paraId="2A73AA67" w14:textId="18466676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325CEF3C" w14:textId="2C8A118B" w:rsidR="00782E04" w:rsidRDefault="00782E04" w:rsidP="003C5F3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551" w:type="dxa"/>
            <w:vMerge/>
            <w:vAlign w:val="center"/>
          </w:tcPr>
          <w:p w14:paraId="3252A504" w14:textId="77777777" w:rsidR="00782E04" w:rsidRDefault="00782E04" w:rsidP="003C5F3C">
            <w:pPr>
              <w:jc w:val="center"/>
            </w:pPr>
          </w:p>
        </w:tc>
      </w:tr>
      <w:tr w:rsidR="00782E04" w:rsidRPr="00AA43D2" w14:paraId="00E5F234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center"/>
          </w:tcPr>
          <w:p w14:paraId="64692A6B" w14:textId="77777777" w:rsidR="00782E04" w:rsidRDefault="00782E04" w:rsidP="00CC705A"/>
          <w:p w14:paraId="6C270C5D" w14:textId="318D3592" w:rsidR="00782E04" w:rsidRDefault="00782E04" w:rsidP="00CC705A">
            <w:pPr>
              <w:jc w:val="center"/>
            </w:pPr>
            <w:r>
              <w:t>ZADANIE 6</w:t>
            </w:r>
          </w:p>
          <w:p w14:paraId="6C4BB06A" w14:textId="3A17D01D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2EBBB3FE" w14:textId="451B322C" w:rsidR="00782E04" w:rsidRPr="00C31C76" w:rsidRDefault="00782E04" w:rsidP="00FB3438">
            <w:pPr>
              <w:jc w:val="both"/>
            </w:pPr>
            <w:r>
              <w:t xml:space="preserve">Local Control Statut Unit LCSU – </w:t>
            </w: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0B36FA">
              <w:rPr>
                <w:b/>
                <w:bCs/>
              </w:rPr>
              <w:t xml:space="preserve"> 8313421200</w:t>
            </w:r>
          </w:p>
        </w:tc>
        <w:tc>
          <w:tcPr>
            <w:tcW w:w="851" w:type="dxa"/>
            <w:vAlign w:val="center"/>
          </w:tcPr>
          <w:p w14:paraId="71F4D6E3" w14:textId="5FD57AD5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58E4A478" w14:textId="0C7FFF85" w:rsidR="00782E04" w:rsidRDefault="00782E04" w:rsidP="003C5F3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551" w:type="dxa"/>
            <w:vMerge/>
            <w:vAlign w:val="center"/>
          </w:tcPr>
          <w:p w14:paraId="56867FE9" w14:textId="77777777" w:rsidR="00782E04" w:rsidRDefault="00782E04" w:rsidP="003C5F3C">
            <w:pPr>
              <w:jc w:val="center"/>
            </w:pPr>
          </w:p>
        </w:tc>
      </w:tr>
      <w:tr w:rsidR="00782E04" w:rsidRPr="00AA43D2" w14:paraId="4DA56078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73F50282" w14:textId="77777777" w:rsidR="00782E04" w:rsidRDefault="00782E04" w:rsidP="00CC705A">
            <w:pPr>
              <w:jc w:val="center"/>
            </w:pPr>
          </w:p>
          <w:p w14:paraId="381A2FD3" w14:textId="76A35B5D" w:rsidR="00782E04" w:rsidRDefault="00782E04" w:rsidP="00CC705A">
            <w:pPr>
              <w:jc w:val="center"/>
            </w:pPr>
            <w:r>
              <w:t>ZADANIE 7</w:t>
            </w:r>
          </w:p>
          <w:p w14:paraId="496EFDB5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4207ED75" w14:textId="04EEEDEC" w:rsidR="00782E04" w:rsidRPr="006E3361" w:rsidRDefault="00782E04" w:rsidP="00FB3438">
            <w:pPr>
              <w:jc w:val="both"/>
            </w:pPr>
            <w:r>
              <w:t xml:space="preserve">Local Control Panel – </w:t>
            </w: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0B36FA">
              <w:rPr>
                <w:b/>
                <w:bCs/>
              </w:rPr>
              <w:t xml:space="preserve"> 62054</w:t>
            </w:r>
            <w:r>
              <w:rPr>
                <w:b/>
                <w:bCs/>
              </w:rPr>
              <w:t>435</w:t>
            </w:r>
          </w:p>
        </w:tc>
        <w:tc>
          <w:tcPr>
            <w:tcW w:w="851" w:type="dxa"/>
            <w:vAlign w:val="center"/>
          </w:tcPr>
          <w:p w14:paraId="452D8B9A" w14:textId="3F739927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7F517493" w14:textId="609C5B2C" w:rsidR="00782E04" w:rsidRDefault="00782E04" w:rsidP="003C5F3C">
            <w:pPr>
              <w:jc w:val="center"/>
            </w:pPr>
            <w:r>
              <w:t>4</w:t>
            </w:r>
          </w:p>
        </w:tc>
        <w:tc>
          <w:tcPr>
            <w:tcW w:w="2551" w:type="dxa"/>
            <w:vMerge/>
            <w:vAlign w:val="center"/>
          </w:tcPr>
          <w:p w14:paraId="72F21F3D" w14:textId="77777777" w:rsidR="00782E04" w:rsidRDefault="00782E04" w:rsidP="003C5F3C">
            <w:pPr>
              <w:jc w:val="center"/>
            </w:pPr>
          </w:p>
        </w:tc>
      </w:tr>
      <w:tr w:rsidR="00782E04" w:rsidRPr="00AA43D2" w14:paraId="00823E0E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3027BB32" w14:textId="77777777" w:rsidR="00782E04" w:rsidRDefault="00782E04" w:rsidP="00CC705A">
            <w:pPr>
              <w:jc w:val="center"/>
            </w:pPr>
          </w:p>
          <w:p w14:paraId="77A00D94" w14:textId="196E1BA8" w:rsidR="00782E04" w:rsidRDefault="00782E04" w:rsidP="00CC705A">
            <w:pPr>
              <w:jc w:val="center"/>
            </w:pPr>
            <w:r>
              <w:t>ZADANIE 8</w:t>
            </w:r>
          </w:p>
          <w:p w14:paraId="1FEF931B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44EB43E2" w14:textId="3E0305ED" w:rsidR="00782E04" w:rsidRPr="006E3361" w:rsidRDefault="00782E04" w:rsidP="00FB3438">
            <w:pPr>
              <w:jc w:val="both"/>
            </w:pPr>
            <w:r>
              <w:t xml:space="preserve">DC/DC Power Supply – </w:t>
            </w: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 xml:space="preserve">: </w:t>
            </w:r>
            <w:r w:rsidRPr="000B36FA">
              <w:rPr>
                <w:b/>
                <w:bCs/>
              </w:rPr>
              <w:t>62054</w:t>
            </w:r>
            <w:r>
              <w:rPr>
                <w:b/>
                <w:bCs/>
              </w:rPr>
              <w:t>392</w:t>
            </w:r>
          </w:p>
        </w:tc>
        <w:tc>
          <w:tcPr>
            <w:tcW w:w="851" w:type="dxa"/>
            <w:vAlign w:val="center"/>
          </w:tcPr>
          <w:p w14:paraId="1097FD1C" w14:textId="50C74B34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31D5E401" w14:textId="65C4D8E5" w:rsidR="00782E04" w:rsidRDefault="00782E04" w:rsidP="003C5F3C">
            <w:pPr>
              <w:jc w:val="center"/>
            </w:pPr>
            <w:r>
              <w:t>12</w:t>
            </w:r>
          </w:p>
        </w:tc>
        <w:tc>
          <w:tcPr>
            <w:tcW w:w="2551" w:type="dxa"/>
            <w:vMerge/>
            <w:vAlign w:val="center"/>
          </w:tcPr>
          <w:p w14:paraId="7598C31E" w14:textId="77777777" w:rsidR="00782E04" w:rsidRDefault="00782E04" w:rsidP="003C5F3C">
            <w:pPr>
              <w:jc w:val="center"/>
            </w:pPr>
          </w:p>
        </w:tc>
      </w:tr>
      <w:tr w:rsidR="00782E04" w:rsidRPr="00AA43D2" w14:paraId="7C465BA0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2076DAE4" w14:textId="77777777" w:rsidR="00782E04" w:rsidRDefault="00782E04" w:rsidP="00CC705A">
            <w:pPr>
              <w:jc w:val="center"/>
            </w:pPr>
          </w:p>
          <w:p w14:paraId="5235E817" w14:textId="7F454BB8" w:rsidR="00782E04" w:rsidRDefault="00782E04" w:rsidP="00CC705A">
            <w:pPr>
              <w:jc w:val="center"/>
            </w:pPr>
            <w:r>
              <w:t>ZADANIE 9</w:t>
            </w:r>
          </w:p>
          <w:p w14:paraId="2D77DAFB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6A188AF9" w14:textId="35B38F64" w:rsidR="00782E04" w:rsidRPr="006E3361" w:rsidRDefault="00782E04" w:rsidP="00FB3438">
            <w:pPr>
              <w:jc w:val="both"/>
            </w:pPr>
            <w:r>
              <w:t xml:space="preserve">Monitor – </w:t>
            </w: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0B36FA">
              <w:rPr>
                <w:b/>
                <w:bCs/>
              </w:rPr>
              <w:t xml:space="preserve"> 62054043</w:t>
            </w:r>
          </w:p>
        </w:tc>
        <w:tc>
          <w:tcPr>
            <w:tcW w:w="851" w:type="dxa"/>
            <w:vAlign w:val="center"/>
          </w:tcPr>
          <w:p w14:paraId="4A9870B6" w14:textId="089CE229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5528D26E" w14:textId="6010CAA3" w:rsidR="00782E04" w:rsidRDefault="00782E04" w:rsidP="003C5F3C">
            <w:pPr>
              <w:jc w:val="center"/>
            </w:pPr>
            <w:r>
              <w:t>8</w:t>
            </w:r>
          </w:p>
        </w:tc>
        <w:tc>
          <w:tcPr>
            <w:tcW w:w="2551" w:type="dxa"/>
            <w:vMerge/>
            <w:vAlign w:val="center"/>
          </w:tcPr>
          <w:p w14:paraId="1A1D9769" w14:textId="77777777" w:rsidR="00782E04" w:rsidRDefault="00782E04" w:rsidP="003C5F3C">
            <w:pPr>
              <w:jc w:val="center"/>
            </w:pPr>
          </w:p>
        </w:tc>
      </w:tr>
      <w:tr w:rsidR="00782E04" w:rsidRPr="00AA43D2" w14:paraId="016520D5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28B213AB" w14:textId="77777777" w:rsidR="00782E04" w:rsidRDefault="00782E04" w:rsidP="00CC705A">
            <w:pPr>
              <w:jc w:val="center"/>
            </w:pPr>
          </w:p>
          <w:p w14:paraId="7915A7F9" w14:textId="3D094BEA" w:rsidR="00782E04" w:rsidRDefault="00782E04" w:rsidP="00CC705A">
            <w:pPr>
              <w:jc w:val="center"/>
            </w:pPr>
            <w:r>
              <w:t>ZADANIE 10</w:t>
            </w:r>
          </w:p>
          <w:p w14:paraId="0DF3BC35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5A87F5E6" w14:textId="78A2BB2F" w:rsidR="00782E04" w:rsidRPr="006E3361" w:rsidRDefault="00782E04" w:rsidP="00FB3438">
            <w:pPr>
              <w:jc w:val="both"/>
            </w:pPr>
            <w:r>
              <w:t xml:space="preserve">Associated Facility Interface – </w:t>
            </w: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0B36FA">
              <w:rPr>
                <w:b/>
                <w:bCs/>
              </w:rPr>
              <w:t xml:space="preserve"> 474930032Y</w:t>
            </w:r>
          </w:p>
        </w:tc>
        <w:tc>
          <w:tcPr>
            <w:tcW w:w="851" w:type="dxa"/>
            <w:vAlign w:val="center"/>
          </w:tcPr>
          <w:p w14:paraId="2CF15EAF" w14:textId="059CF153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42CA2927" w14:textId="07F8B553" w:rsidR="00782E04" w:rsidRDefault="00782E04" w:rsidP="003C5F3C">
            <w:pPr>
              <w:jc w:val="center"/>
            </w:pPr>
            <w:r>
              <w:t>4</w:t>
            </w:r>
          </w:p>
        </w:tc>
        <w:tc>
          <w:tcPr>
            <w:tcW w:w="2551" w:type="dxa"/>
            <w:vMerge/>
            <w:vAlign w:val="center"/>
          </w:tcPr>
          <w:p w14:paraId="6099A53E" w14:textId="77777777" w:rsidR="00782E04" w:rsidRDefault="00782E04" w:rsidP="003C5F3C">
            <w:pPr>
              <w:jc w:val="center"/>
            </w:pPr>
          </w:p>
        </w:tc>
      </w:tr>
      <w:tr w:rsidR="00782E04" w:rsidRPr="00AA43D2" w14:paraId="150EBDAC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47192D9E" w14:textId="77777777" w:rsidR="00782E04" w:rsidRDefault="00782E04" w:rsidP="00CC705A">
            <w:pPr>
              <w:jc w:val="center"/>
            </w:pPr>
          </w:p>
          <w:p w14:paraId="4ED9F1B1" w14:textId="52A961C9" w:rsidR="00782E04" w:rsidRDefault="00782E04" w:rsidP="00CC705A">
            <w:pPr>
              <w:jc w:val="center"/>
            </w:pPr>
            <w:r>
              <w:t>ZADANIE 11</w:t>
            </w:r>
          </w:p>
          <w:p w14:paraId="262AD21B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53CB2562" w14:textId="60A97AA8" w:rsidR="00782E04" w:rsidRPr="006E3361" w:rsidRDefault="00782E04" w:rsidP="00FB3438">
            <w:pPr>
              <w:jc w:val="both"/>
            </w:pPr>
            <w:r>
              <w:t>Bateria w panelu sterowania LCSU; 3,6V/80 mAh</w:t>
            </w:r>
          </w:p>
        </w:tc>
        <w:tc>
          <w:tcPr>
            <w:tcW w:w="851" w:type="dxa"/>
            <w:vAlign w:val="center"/>
          </w:tcPr>
          <w:p w14:paraId="3365F6B2" w14:textId="70E2B9FE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69B5D930" w14:textId="2C30AB97" w:rsidR="00782E04" w:rsidRDefault="00782E04" w:rsidP="003C5F3C">
            <w:pPr>
              <w:jc w:val="center"/>
            </w:pPr>
            <w:r>
              <w:t>8</w:t>
            </w:r>
          </w:p>
        </w:tc>
        <w:tc>
          <w:tcPr>
            <w:tcW w:w="2551" w:type="dxa"/>
            <w:vMerge/>
            <w:vAlign w:val="center"/>
          </w:tcPr>
          <w:p w14:paraId="0059EE11" w14:textId="77777777" w:rsidR="00782E04" w:rsidRDefault="00782E04" w:rsidP="003C5F3C">
            <w:pPr>
              <w:jc w:val="center"/>
            </w:pPr>
          </w:p>
        </w:tc>
      </w:tr>
      <w:tr w:rsidR="00782E04" w:rsidRPr="00AA43D2" w14:paraId="3D189E0C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5E45C2A2" w14:textId="77777777" w:rsidR="00782E04" w:rsidRDefault="00782E04" w:rsidP="00CC705A">
            <w:pPr>
              <w:jc w:val="center"/>
            </w:pPr>
          </w:p>
          <w:p w14:paraId="1A1A056B" w14:textId="2BF7D8D2" w:rsidR="00782E04" w:rsidRDefault="00782E04" w:rsidP="00CC705A">
            <w:pPr>
              <w:jc w:val="center"/>
            </w:pPr>
            <w:r>
              <w:t>ZADANIE 12</w:t>
            </w:r>
          </w:p>
          <w:p w14:paraId="6E627B56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53228E66" w14:textId="3CE336A3" w:rsidR="00782E04" w:rsidRPr="006E3361" w:rsidRDefault="00782E04" w:rsidP="00FB3438">
            <w:pPr>
              <w:jc w:val="both"/>
            </w:pPr>
            <w:r>
              <w:t xml:space="preserve">Incl. DC-MV Converter – </w:t>
            </w: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 xml:space="preserve">: </w:t>
            </w:r>
            <w:r w:rsidRPr="000B36FA">
              <w:rPr>
                <w:b/>
                <w:bCs/>
              </w:rPr>
              <w:t>8313812400</w:t>
            </w:r>
          </w:p>
        </w:tc>
        <w:tc>
          <w:tcPr>
            <w:tcW w:w="851" w:type="dxa"/>
            <w:vAlign w:val="center"/>
          </w:tcPr>
          <w:p w14:paraId="6FBDB824" w14:textId="450631FF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5C4E3C28" w14:textId="1720E007" w:rsidR="00782E04" w:rsidRDefault="00782E04" w:rsidP="003C5F3C">
            <w:pPr>
              <w:jc w:val="center"/>
            </w:pPr>
            <w:r>
              <w:t>6</w:t>
            </w:r>
          </w:p>
        </w:tc>
        <w:tc>
          <w:tcPr>
            <w:tcW w:w="2551" w:type="dxa"/>
            <w:vMerge/>
            <w:vAlign w:val="center"/>
          </w:tcPr>
          <w:p w14:paraId="4066A6C5" w14:textId="77777777" w:rsidR="00782E04" w:rsidRDefault="00782E04" w:rsidP="003C5F3C">
            <w:pPr>
              <w:jc w:val="center"/>
            </w:pPr>
          </w:p>
        </w:tc>
      </w:tr>
      <w:tr w:rsidR="00782E04" w:rsidRPr="00AA43D2" w14:paraId="41ED66EF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016D79BE" w14:textId="77777777" w:rsidR="00782E04" w:rsidRDefault="00782E04" w:rsidP="00CC705A">
            <w:pPr>
              <w:jc w:val="center"/>
            </w:pPr>
          </w:p>
          <w:p w14:paraId="2B3D56B7" w14:textId="749FB0EB" w:rsidR="00782E04" w:rsidRDefault="00782E04" w:rsidP="00CC705A">
            <w:pPr>
              <w:jc w:val="center"/>
            </w:pPr>
            <w:r>
              <w:t>ZADANIE 1</w:t>
            </w:r>
            <w:r w:rsidR="00452B72">
              <w:t>3</w:t>
            </w:r>
          </w:p>
          <w:p w14:paraId="19E037FA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49D03734" w14:textId="5961F560" w:rsidR="00782E04" w:rsidRPr="006E3361" w:rsidRDefault="00782E04" w:rsidP="00FB3438">
            <w:pPr>
              <w:jc w:val="both"/>
            </w:pPr>
            <w:r>
              <w:t>Wyno</w:t>
            </w:r>
            <w:r w:rsidR="008978E4">
              <w:t>s</w:t>
            </w:r>
            <w:r>
              <w:t xml:space="preserve"> RCSE 443 –</w:t>
            </w:r>
            <w:r w:rsidRPr="003C1EE7">
              <w:rPr>
                <w:b/>
                <w:bCs/>
              </w:rPr>
              <w:t xml:space="preserve"> p/n: 8301138587</w:t>
            </w:r>
          </w:p>
        </w:tc>
        <w:tc>
          <w:tcPr>
            <w:tcW w:w="851" w:type="dxa"/>
            <w:vAlign w:val="center"/>
          </w:tcPr>
          <w:p w14:paraId="53E2A75F" w14:textId="61917FF6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393BCD6A" w14:textId="5C48352C" w:rsidR="00782E04" w:rsidRDefault="00782E04" w:rsidP="003C5F3C">
            <w:pPr>
              <w:jc w:val="center"/>
            </w:pPr>
            <w:r>
              <w:t>2</w:t>
            </w:r>
          </w:p>
        </w:tc>
        <w:tc>
          <w:tcPr>
            <w:tcW w:w="2551" w:type="dxa"/>
            <w:vMerge/>
            <w:vAlign w:val="center"/>
          </w:tcPr>
          <w:p w14:paraId="4644368C" w14:textId="77777777" w:rsidR="00782E04" w:rsidRDefault="00782E04" w:rsidP="003C5F3C">
            <w:pPr>
              <w:jc w:val="center"/>
            </w:pPr>
          </w:p>
        </w:tc>
      </w:tr>
      <w:tr w:rsidR="00782E04" w:rsidRPr="00AA43D2" w14:paraId="6DB86168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539E0344" w14:textId="77777777" w:rsidR="00782E04" w:rsidRDefault="00782E04" w:rsidP="00CC705A">
            <w:pPr>
              <w:jc w:val="center"/>
            </w:pPr>
          </w:p>
          <w:p w14:paraId="6B347F12" w14:textId="68D49326" w:rsidR="00782E04" w:rsidRDefault="00782E04" w:rsidP="00CC705A">
            <w:pPr>
              <w:jc w:val="center"/>
            </w:pPr>
            <w:r>
              <w:t>ZADANIE 1</w:t>
            </w:r>
            <w:r w:rsidR="00452B72">
              <w:t>4</w:t>
            </w:r>
          </w:p>
          <w:p w14:paraId="4879D37A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04B2C62B" w14:textId="476619FD" w:rsidR="00782E04" w:rsidRPr="006E3361" w:rsidRDefault="00782E04" w:rsidP="00FB3438">
            <w:pPr>
              <w:jc w:val="both"/>
            </w:pPr>
            <w:r>
              <w:t xml:space="preserve">Wynos CTU without RWY selector – </w:t>
            </w:r>
            <w:r w:rsidRPr="003C1EE7">
              <w:rPr>
                <w:b/>
                <w:bCs/>
              </w:rPr>
              <w:t>p/n: 8301138509</w:t>
            </w:r>
          </w:p>
        </w:tc>
        <w:tc>
          <w:tcPr>
            <w:tcW w:w="851" w:type="dxa"/>
            <w:vAlign w:val="center"/>
          </w:tcPr>
          <w:p w14:paraId="596900BD" w14:textId="25E6DC28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2C4E3771" w14:textId="242E0ACF" w:rsidR="00782E04" w:rsidRDefault="00782E04" w:rsidP="003C5F3C">
            <w:pPr>
              <w:jc w:val="center"/>
            </w:pPr>
            <w:r>
              <w:t>2</w:t>
            </w:r>
          </w:p>
        </w:tc>
        <w:tc>
          <w:tcPr>
            <w:tcW w:w="2551" w:type="dxa"/>
            <w:vMerge/>
            <w:vAlign w:val="center"/>
          </w:tcPr>
          <w:p w14:paraId="4FB1A94A" w14:textId="77777777" w:rsidR="00782E04" w:rsidRDefault="00782E04" w:rsidP="003C5F3C">
            <w:pPr>
              <w:jc w:val="center"/>
            </w:pPr>
          </w:p>
        </w:tc>
      </w:tr>
      <w:tr w:rsidR="00782E04" w:rsidRPr="00AA43D2" w14:paraId="337E8889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68C8343D" w14:textId="77777777" w:rsidR="00782E04" w:rsidRDefault="00782E04" w:rsidP="00CC705A">
            <w:pPr>
              <w:jc w:val="center"/>
            </w:pPr>
          </w:p>
          <w:p w14:paraId="57FBD883" w14:textId="2192EBD8" w:rsidR="00782E04" w:rsidRDefault="00782E04" w:rsidP="00CC705A">
            <w:pPr>
              <w:jc w:val="center"/>
            </w:pPr>
            <w:r>
              <w:t>ZADANIE 1</w:t>
            </w:r>
            <w:r w:rsidR="00452B72">
              <w:t>5</w:t>
            </w:r>
          </w:p>
          <w:p w14:paraId="2B7D7E26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085D3267" w14:textId="37DA33E5" w:rsidR="00782E04" w:rsidRPr="006E3361" w:rsidRDefault="00782E04" w:rsidP="00FB3438">
            <w:pPr>
              <w:jc w:val="both"/>
            </w:pPr>
            <w:r>
              <w:t>Oświetlenie przeszkodowe BSSTC.PL SB2000/L-32CD-12V</w:t>
            </w:r>
          </w:p>
        </w:tc>
        <w:tc>
          <w:tcPr>
            <w:tcW w:w="851" w:type="dxa"/>
            <w:vAlign w:val="center"/>
          </w:tcPr>
          <w:p w14:paraId="7A634E8A" w14:textId="2498B191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4EC8FC04" w14:textId="110A263E" w:rsidR="00782E04" w:rsidRDefault="00782E04" w:rsidP="003C5F3C">
            <w:pPr>
              <w:jc w:val="center"/>
            </w:pPr>
            <w:r>
              <w:t>12</w:t>
            </w:r>
          </w:p>
        </w:tc>
        <w:tc>
          <w:tcPr>
            <w:tcW w:w="2551" w:type="dxa"/>
            <w:vMerge/>
            <w:vAlign w:val="center"/>
          </w:tcPr>
          <w:p w14:paraId="0F791746" w14:textId="77777777" w:rsidR="00782E04" w:rsidRDefault="00782E04" w:rsidP="003C5F3C">
            <w:pPr>
              <w:jc w:val="center"/>
            </w:pPr>
          </w:p>
        </w:tc>
      </w:tr>
      <w:tr w:rsidR="00782E04" w:rsidRPr="00AA43D2" w14:paraId="541288CF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164FE04B" w14:textId="77777777" w:rsidR="00782E04" w:rsidRDefault="00782E04" w:rsidP="00CC705A">
            <w:pPr>
              <w:jc w:val="center"/>
            </w:pPr>
          </w:p>
          <w:p w14:paraId="73AE06E8" w14:textId="559C1251" w:rsidR="00782E04" w:rsidRDefault="00782E04" w:rsidP="00CC705A">
            <w:pPr>
              <w:jc w:val="center"/>
            </w:pPr>
            <w:r>
              <w:t>ZADANIE 1</w:t>
            </w:r>
            <w:r w:rsidR="00452B72">
              <w:t>6</w:t>
            </w:r>
          </w:p>
          <w:p w14:paraId="71BD6AF3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0ABCD9E7" w14:textId="1E707974" w:rsidR="00782E04" w:rsidRPr="006E3361" w:rsidRDefault="00782E04" w:rsidP="00FB3438">
            <w:pPr>
              <w:jc w:val="both"/>
            </w:pPr>
            <w:r>
              <w:t xml:space="preserve">Modulator/Power Ampl. LOC – </w:t>
            </w:r>
            <w:r w:rsidRPr="003C1EE7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3C1EE7">
              <w:rPr>
                <w:b/>
                <w:bCs/>
              </w:rPr>
              <w:t xml:space="preserve"> 120588-002</w:t>
            </w:r>
          </w:p>
        </w:tc>
        <w:tc>
          <w:tcPr>
            <w:tcW w:w="851" w:type="dxa"/>
            <w:vAlign w:val="center"/>
          </w:tcPr>
          <w:p w14:paraId="0A001C82" w14:textId="10E0C2A6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4152536F" w14:textId="5A77C6C0" w:rsidR="00782E04" w:rsidRDefault="00782E04" w:rsidP="003C5F3C">
            <w:pPr>
              <w:jc w:val="center"/>
            </w:pPr>
            <w:r>
              <w:t>12</w:t>
            </w:r>
          </w:p>
        </w:tc>
        <w:tc>
          <w:tcPr>
            <w:tcW w:w="2551" w:type="dxa"/>
            <w:vMerge/>
            <w:vAlign w:val="center"/>
          </w:tcPr>
          <w:p w14:paraId="0E57A99C" w14:textId="77777777" w:rsidR="00782E04" w:rsidRDefault="00782E04" w:rsidP="003C5F3C">
            <w:pPr>
              <w:jc w:val="center"/>
            </w:pPr>
          </w:p>
        </w:tc>
      </w:tr>
      <w:tr w:rsidR="00782E04" w:rsidRPr="00AA43D2" w14:paraId="0EE44B07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20A53772" w14:textId="77777777" w:rsidR="00782E04" w:rsidRDefault="00782E04" w:rsidP="00CC705A">
            <w:pPr>
              <w:jc w:val="center"/>
            </w:pPr>
          </w:p>
          <w:p w14:paraId="764BF301" w14:textId="07732E8B" w:rsidR="00782E04" w:rsidRDefault="00782E04" w:rsidP="00CC705A">
            <w:pPr>
              <w:jc w:val="center"/>
            </w:pPr>
            <w:r>
              <w:t>ZADANIE 1</w:t>
            </w:r>
            <w:r w:rsidR="00452B72">
              <w:t>7</w:t>
            </w:r>
          </w:p>
          <w:p w14:paraId="18BE9D3E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63A30473" w14:textId="5BF01807" w:rsidR="00782E04" w:rsidRPr="006E3361" w:rsidRDefault="00782E04" w:rsidP="00FB3438">
            <w:pPr>
              <w:jc w:val="both"/>
            </w:pPr>
            <w:r>
              <w:t xml:space="preserve">Modulator/Power Ampl. GP – </w:t>
            </w:r>
            <w:r w:rsidRPr="003C1EE7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3C1EE7">
              <w:rPr>
                <w:b/>
                <w:bCs/>
              </w:rPr>
              <w:t xml:space="preserve"> 120589-002</w:t>
            </w:r>
          </w:p>
        </w:tc>
        <w:tc>
          <w:tcPr>
            <w:tcW w:w="851" w:type="dxa"/>
            <w:vAlign w:val="center"/>
          </w:tcPr>
          <w:p w14:paraId="7FEEA111" w14:textId="19980BE9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00A5FB98" w14:textId="3463151A" w:rsidR="00782E04" w:rsidRDefault="00782E04" w:rsidP="003C5F3C">
            <w:pPr>
              <w:jc w:val="center"/>
            </w:pPr>
            <w:r>
              <w:t>12</w:t>
            </w:r>
          </w:p>
        </w:tc>
        <w:tc>
          <w:tcPr>
            <w:tcW w:w="2551" w:type="dxa"/>
            <w:vMerge/>
            <w:vAlign w:val="center"/>
          </w:tcPr>
          <w:p w14:paraId="7AB1B7C7" w14:textId="77777777" w:rsidR="00782E04" w:rsidRDefault="00782E04" w:rsidP="003C5F3C">
            <w:pPr>
              <w:jc w:val="center"/>
            </w:pPr>
          </w:p>
        </w:tc>
      </w:tr>
      <w:tr w:rsidR="00782E04" w:rsidRPr="00AA43D2" w14:paraId="6C04532E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08342EC6" w14:textId="77777777" w:rsidR="00782E04" w:rsidRDefault="00782E04" w:rsidP="00CC705A">
            <w:pPr>
              <w:jc w:val="center"/>
            </w:pPr>
          </w:p>
          <w:p w14:paraId="5AB66FF6" w14:textId="248D2E1B" w:rsidR="00782E04" w:rsidRDefault="00782E04" w:rsidP="00CC705A">
            <w:pPr>
              <w:jc w:val="center"/>
            </w:pPr>
            <w:r>
              <w:t>ZADANIE 1</w:t>
            </w:r>
            <w:r w:rsidR="00452B72">
              <w:t>8</w:t>
            </w:r>
          </w:p>
          <w:p w14:paraId="45E84425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7A8B0725" w14:textId="24D6A9EC" w:rsidR="00782E04" w:rsidRPr="006E3361" w:rsidRDefault="00782E04" w:rsidP="00FB3438">
            <w:pPr>
              <w:jc w:val="both"/>
            </w:pPr>
            <w:r>
              <w:t xml:space="preserve">Grzałki szafy ADU LOC/FFM – </w:t>
            </w:r>
            <w:r w:rsidRPr="003C1EE7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3C1EE7">
              <w:rPr>
                <w:b/>
                <w:bCs/>
              </w:rPr>
              <w:t xml:space="preserve"> 8313442320</w:t>
            </w:r>
          </w:p>
        </w:tc>
        <w:tc>
          <w:tcPr>
            <w:tcW w:w="851" w:type="dxa"/>
            <w:vAlign w:val="center"/>
          </w:tcPr>
          <w:p w14:paraId="429E1020" w14:textId="790DA68F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44DD74DD" w14:textId="5E77D1D7" w:rsidR="00782E04" w:rsidRDefault="00782E04" w:rsidP="003C5F3C">
            <w:pPr>
              <w:jc w:val="center"/>
            </w:pPr>
            <w:r>
              <w:t>4</w:t>
            </w:r>
          </w:p>
        </w:tc>
        <w:tc>
          <w:tcPr>
            <w:tcW w:w="2551" w:type="dxa"/>
            <w:vMerge/>
            <w:vAlign w:val="center"/>
          </w:tcPr>
          <w:p w14:paraId="7ED928EF" w14:textId="77777777" w:rsidR="00782E04" w:rsidRDefault="00782E04" w:rsidP="003C5F3C">
            <w:pPr>
              <w:jc w:val="center"/>
            </w:pPr>
          </w:p>
        </w:tc>
      </w:tr>
      <w:tr w:rsidR="00782E04" w:rsidRPr="00AA43D2" w14:paraId="4807D312" w14:textId="77777777" w:rsidTr="00A879F6">
        <w:trPr>
          <w:cantSplit/>
          <w:trHeight w:val="560"/>
          <w:jc w:val="center"/>
        </w:trPr>
        <w:tc>
          <w:tcPr>
            <w:tcW w:w="1696" w:type="dxa"/>
            <w:vAlign w:val="bottom"/>
          </w:tcPr>
          <w:p w14:paraId="0F51E862" w14:textId="77777777" w:rsidR="00782E04" w:rsidRDefault="00782E04" w:rsidP="00CC705A">
            <w:pPr>
              <w:jc w:val="center"/>
            </w:pPr>
          </w:p>
          <w:p w14:paraId="23F22149" w14:textId="73EF2DAC" w:rsidR="00782E04" w:rsidRDefault="00782E04" w:rsidP="00CC705A">
            <w:pPr>
              <w:jc w:val="center"/>
            </w:pPr>
            <w:r>
              <w:t xml:space="preserve">ZADANIE </w:t>
            </w:r>
            <w:r w:rsidR="00452B72">
              <w:t>19</w:t>
            </w:r>
          </w:p>
          <w:p w14:paraId="7F8D60DD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6DC9FD23" w14:textId="3762B4F3" w:rsidR="00782E04" w:rsidRPr="006E3361" w:rsidRDefault="00782E04" w:rsidP="00FB3438">
            <w:pPr>
              <w:jc w:val="both"/>
            </w:pPr>
            <w:r>
              <w:t>Moduł MOXA ioLogic E1212</w:t>
            </w:r>
          </w:p>
        </w:tc>
        <w:tc>
          <w:tcPr>
            <w:tcW w:w="851" w:type="dxa"/>
            <w:vAlign w:val="center"/>
          </w:tcPr>
          <w:p w14:paraId="7901157B" w14:textId="1BBBAFA4" w:rsidR="00782E04" w:rsidRDefault="00782E04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39A213EF" w14:textId="7CE467A3" w:rsidR="00782E04" w:rsidRDefault="00452B72" w:rsidP="003C5F3C">
            <w:pPr>
              <w:jc w:val="center"/>
            </w:pPr>
            <w:r>
              <w:t>4</w:t>
            </w:r>
          </w:p>
        </w:tc>
        <w:tc>
          <w:tcPr>
            <w:tcW w:w="2551" w:type="dxa"/>
            <w:vMerge/>
            <w:vAlign w:val="center"/>
          </w:tcPr>
          <w:p w14:paraId="19E3823B" w14:textId="77777777" w:rsidR="00782E04" w:rsidRDefault="00782E04" w:rsidP="003C5F3C">
            <w:pPr>
              <w:jc w:val="center"/>
            </w:pPr>
          </w:p>
        </w:tc>
      </w:tr>
      <w:tr w:rsidR="00782E04" w:rsidRPr="00AA43D2" w14:paraId="5D289DB0" w14:textId="77777777" w:rsidTr="00782E04">
        <w:trPr>
          <w:cantSplit/>
          <w:trHeight w:val="754"/>
          <w:jc w:val="center"/>
        </w:trPr>
        <w:tc>
          <w:tcPr>
            <w:tcW w:w="1696" w:type="dxa"/>
            <w:vAlign w:val="bottom"/>
          </w:tcPr>
          <w:p w14:paraId="49B1FF59" w14:textId="516F7BF0" w:rsidR="00782E04" w:rsidRDefault="00782E04" w:rsidP="00782E04">
            <w:pPr>
              <w:jc w:val="center"/>
            </w:pPr>
            <w:r>
              <w:t>ZADANIE 2</w:t>
            </w:r>
            <w:r w:rsidR="007A6C34">
              <w:t>0</w:t>
            </w:r>
          </w:p>
          <w:p w14:paraId="3A7EC2F2" w14:textId="77777777" w:rsidR="00782E04" w:rsidRDefault="00782E04" w:rsidP="00CC705A">
            <w:pPr>
              <w:jc w:val="center"/>
            </w:pPr>
          </w:p>
        </w:tc>
        <w:tc>
          <w:tcPr>
            <w:tcW w:w="3402" w:type="dxa"/>
          </w:tcPr>
          <w:p w14:paraId="2C099EF3" w14:textId="447DBB26" w:rsidR="00782E04" w:rsidRDefault="00D42C60" w:rsidP="00FB3438">
            <w:pPr>
              <w:jc w:val="both"/>
            </w:pPr>
            <w:r>
              <w:t xml:space="preserve">PIN-diode Transfer Switch – </w:t>
            </w:r>
            <w:r w:rsidRPr="00D42C60">
              <w:rPr>
                <w:b/>
                <w:bCs/>
              </w:rPr>
              <w:t>p/n: 120622-0001</w:t>
            </w:r>
          </w:p>
        </w:tc>
        <w:tc>
          <w:tcPr>
            <w:tcW w:w="851" w:type="dxa"/>
            <w:vAlign w:val="center"/>
          </w:tcPr>
          <w:p w14:paraId="08238C60" w14:textId="29AADE91" w:rsidR="00782E04" w:rsidRDefault="00D42C60" w:rsidP="003C5F3C">
            <w:pPr>
              <w:jc w:val="center"/>
            </w:pPr>
            <w:r>
              <w:t>szt.</w:t>
            </w:r>
          </w:p>
        </w:tc>
        <w:tc>
          <w:tcPr>
            <w:tcW w:w="709" w:type="dxa"/>
            <w:vAlign w:val="center"/>
          </w:tcPr>
          <w:p w14:paraId="56CCE5E9" w14:textId="0C0A2C3A" w:rsidR="00782E04" w:rsidRDefault="00452B72" w:rsidP="003C5F3C">
            <w:pPr>
              <w:jc w:val="center"/>
            </w:pPr>
            <w:r>
              <w:t>4</w:t>
            </w:r>
          </w:p>
        </w:tc>
        <w:tc>
          <w:tcPr>
            <w:tcW w:w="2551" w:type="dxa"/>
            <w:vMerge/>
            <w:vAlign w:val="center"/>
          </w:tcPr>
          <w:p w14:paraId="0D9D0DD7" w14:textId="77777777" w:rsidR="00782E04" w:rsidRDefault="00782E04" w:rsidP="003C5F3C">
            <w:pPr>
              <w:jc w:val="center"/>
            </w:pPr>
          </w:p>
        </w:tc>
      </w:tr>
    </w:tbl>
    <w:p w14:paraId="2932FDF9" w14:textId="77777777" w:rsidR="00E02C80" w:rsidRDefault="00E02C80" w:rsidP="00C112F4">
      <w:pPr>
        <w:widowControl w:val="0"/>
        <w:suppressLineNumbers/>
        <w:suppressAutoHyphens/>
        <w:spacing w:line="360" w:lineRule="auto"/>
        <w:rPr>
          <w:rFonts w:eastAsia="Arial Unicode MS"/>
          <w:b/>
          <w:iCs/>
          <w:sz w:val="28"/>
          <w:szCs w:val="28"/>
        </w:rPr>
      </w:pPr>
    </w:p>
    <w:p w14:paraId="1A3513D0" w14:textId="77777777" w:rsidR="00C112F4" w:rsidRDefault="00C112F4" w:rsidP="00C112F4">
      <w:pPr>
        <w:widowControl w:val="0"/>
        <w:suppressLineNumbers/>
        <w:suppressAutoHyphens/>
        <w:spacing w:line="360" w:lineRule="auto"/>
        <w:rPr>
          <w:rFonts w:eastAsia="Arial Unicode MS"/>
          <w:bCs/>
          <w:iCs/>
          <w:sz w:val="22"/>
          <w:szCs w:val="22"/>
        </w:rPr>
      </w:pPr>
    </w:p>
    <w:p w14:paraId="701795FD" w14:textId="77777777" w:rsidR="00D61414" w:rsidRDefault="00D61414" w:rsidP="00C112F4">
      <w:pPr>
        <w:widowControl w:val="0"/>
        <w:suppressLineNumbers/>
        <w:suppressAutoHyphens/>
        <w:spacing w:line="360" w:lineRule="auto"/>
        <w:rPr>
          <w:rFonts w:eastAsia="Arial Unicode MS"/>
          <w:bCs/>
          <w:iCs/>
          <w:sz w:val="22"/>
          <w:szCs w:val="22"/>
        </w:rPr>
      </w:pPr>
    </w:p>
    <w:p w14:paraId="6BBE6F6E" w14:textId="77777777" w:rsidR="00452B72" w:rsidRDefault="00452B72" w:rsidP="00C112F4">
      <w:pPr>
        <w:widowControl w:val="0"/>
        <w:suppressLineNumbers/>
        <w:suppressAutoHyphens/>
        <w:spacing w:line="360" w:lineRule="auto"/>
        <w:rPr>
          <w:rFonts w:eastAsia="Arial Unicode MS"/>
          <w:bCs/>
          <w:iCs/>
          <w:sz w:val="22"/>
          <w:szCs w:val="22"/>
        </w:rPr>
      </w:pPr>
    </w:p>
    <w:p w14:paraId="55A0DBE7" w14:textId="77777777" w:rsidR="00452B72" w:rsidRDefault="00452B72" w:rsidP="00C112F4">
      <w:pPr>
        <w:widowControl w:val="0"/>
        <w:suppressLineNumbers/>
        <w:suppressAutoHyphens/>
        <w:spacing w:line="360" w:lineRule="auto"/>
        <w:rPr>
          <w:rFonts w:eastAsia="Arial Unicode MS"/>
          <w:bCs/>
          <w:iCs/>
          <w:sz w:val="22"/>
          <w:szCs w:val="22"/>
        </w:rPr>
      </w:pPr>
    </w:p>
    <w:p w14:paraId="695AAEA8" w14:textId="77777777" w:rsidR="00452B72" w:rsidRDefault="00452B72" w:rsidP="00C112F4">
      <w:pPr>
        <w:widowControl w:val="0"/>
        <w:suppressLineNumbers/>
        <w:suppressAutoHyphens/>
        <w:spacing w:line="360" w:lineRule="auto"/>
        <w:rPr>
          <w:rFonts w:eastAsia="Arial Unicode MS"/>
          <w:bCs/>
          <w:iCs/>
          <w:sz w:val="22"/>
          <w:szCs w:val="22"/>
        </w:rPr>
      </w:pPr>
    </w:p>
    <w:p w14:paraId="1A0C62DE" w14:textId="77777777" w:rsidR="00452B72" w:rsidRDefault="00452B72" w:rsidP="00C112F4">
      <w:pPr>
        <w:widowControl w:val="0"/>
        <w:suppressLineNumbers/>
        <w:suppressAutoHyphens/>
        <w:spacing w:line="360" w:lineRule="auto"/>
        <w:rPr>
          <w:rFonts w:eastAsia="Arial Unicode MS"/>
          <w:bCs/>
          <w:iCs/>
          <w:sz w:val="22"/>
          <w:szCs w:val="22"/>
        </w:rPr>
      </w:pPr>
    </w:p>
    <w:p w14:paraId="0427A56D" w14:textId="77777777" w:rsidR="005D700A" w:rsidRDefault="005D700A" w:rsidP="00C112F4">
      <w:pPr>
        <w:widowControl w:val="0"/>
        <w:suppressLineNumbers/>
        <w:suppressAutoHyphens/>
        <w:spacing w:line="360" w:lineRule="auto"/>
        <w:rPr>
          <w:rFonts w:eastAsia="Arial Unicode MS"/>
          <w:bCs/>
          <w:iCs/>
          <w:sz w:val="22"/>
          <w:szCs w:val="22"/>
        </w:rPr>
      </w:pPr>
    </w:p>
    <w:p w14:paraId="20BD35B3" w14:textId="77777777" w:rsidR="00D61414" w:rsidRDefault="00D61414" w:rsidP="00C112F4">
      <w:pPr>
        <w:widowControl w:val="0"/>
        <w:suppressLineNumbers/>
        <w:suppressAutoHyphens/>
        <w:spacing w:line="360" w:lineRule="auto"/>
        <w:rPr>
          <w:rFonts w:eastAsia="Arial Unicode MS"/>
          <w:bCs/>
          <w:iCs/>
          <w:sz w:val="22"/>
          <w:szCs w:val="22"/>
        </w:rPr>
      </w:pPr>
    </w:p>
    <w:p w14:paraId="66B87017" w14:textId="7D971CA6" w:rsidR="0015615E" w:rsidRDefault="00D36CCD" w:rsidP="00D36CCD">
      <w:pPr>
        <w:widowControl w:val="0"/>
        <w:suppressLineNumbers/>
        <w:suppressAutoHyphens/>
        <w:spacing w:line="360" w:lineRule="auto"/>
        <w:jc w:val="right"/>
        <w:rPr>
          <w:rFonts w:eastAsia="Arial Unicode MS"/>
          <w:bCs/>
          <w:iCs/>
          <w:sz w:val="22"/>
          <w:szCs w:val="22"/>
        </w:rPr>
      </w:pPr>
      <w:r w:rsidRPr="00D36CCD">
        <w:rPr>
          <w:rFonts w:eastAsia="Arial Unicode MS"/>
          <w:bCs/>
          <w:iCs/>
          <w:sz w:val="22"/>
          <w:szCs w:val="22"/>
        </w:rPr>
        <w:t>Załącznik nr 1 do Szczegółowego opisu przedmiotu zamówienia</w:t>
      </w:r>
    </w:p>
    <w:p w14:paraId="5F49152E" w14:textId="77777777" w:rsidR="00D36CCD" w:rsidRPr="00D36CCD" w:rsidRDefault="00D36CCD" w:rsidP="00D36CCD">
      <w:pPr>
        <w:widowControl w:val="0"/>
        <w:suppressLineNumbers/>
        <w:suppressAutoHyphens/>
        <w:spacing w:line="360" w:lineRule="auto"/>
        <w:jc w:val="right"/>
        <w:rPr>
          <w:rFonts w:eastAsia="Arial Unicode MS"/>
          <w:bCs/>
          <w:iCs/>
          <w:sz w:val="22"/>
          <w:szCs w:val="22"/>
        </w:rPr>
      </w:pPr>
    </w:p>
    <w:p w14:paraId="30AABB02" w14:textId="3B425345" w:rsidR="0049639B" w:rsidRPr="0084320A" w:rsidRDefault="00F60E79" w:rsidP="0084320A">
      <w:pPr>
        <w:spacing w:line="360" w:lineRule="auto"/>
        <w:jc w:val="center"/>
        <w:rPr>
          <w:b/>
        </w:rPr>
      </w:pPr>
      <w:r w:rsidRPr="005F3BAF">
        <w:rPr>
          <w:b/>
        </w:rPr>
        <w:t xml:space="preserve">WYMAGANIA TECHNICZNE  </w:t>
      </w:r>
    </w:p>
    <w:p w14:paraId="20D51259" w14:textId="1FE287B6" w:rsidR="0055224C" w:rsidRPr="00632E17" w:rsidRDefault="0049639B" w:rsidP="0049639B">
      <w:pPr>
        <w:spacing w:line="360" w:lineRule="auto"/>
        <w:rPr>
          <w:b/>
        </w:rPr>
      </w:pPr>
      <w:r w:rsidRPr="00632E17">
        <w:rPr>
          <w:b/>
        </w:rPr>
        <w:t>Kryteria podstawowe</w:t>
      </w:r>
      <w:r w:rsidR="003B720C">
        <w:rPr>
          <w:b/>
        </w:rPr>
        <w:t>:</w:t>
      </w:r>
    </w:p>
    <w:tbl>
      <w:tblPr>
        <w:tblW w:w="95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62"/>
        <w:gridCol w:w="2415"/>
        <w:gridCol w:w="6553"/>
      </w:tblGrid>
      <w:tr w:rsidR="00632E17" w:rsidRPr="00CE063A" w14:paraId="5C211431" w14:textId="77777777" w:rsidTr="003B759C">
        <w:trPr>
          <w:trHeight w:val="397"/>
        </w:trPr>
        <w:tc>
          <w:tcPr>
            <w:tcW w:w="562" w:type="dxa"/>
            <w:noWrap/>
            <w:tcMar>
              <w:left w:w="28" w:type="dxa"/>
              <w:right w:w="28" w:type="dxa"/>
            </w:tcMar>
          </w:tcPr>
          <w:p w14:paraId="07F18DDC" w14:textId="5DF8CAEC" w:rsidR="00632E17" w:rsidRDefault="00632E17" w:rsidP="00632E17">
            <w:pPr>
              <w:widowControl w:val="0"/>
              <w:suppressLineNumbers/>
              <w:suppressAutoHyphens/>
              <w:spacing w:before="60"/>
              <w:rPr>
                <w:rFonts w:eastAsia="Arial Unicode MS"/>
                <w:lang w:bidi="pl-PL"/>
              </w:rPr>
            </w:pPr>
            <w:r>
              <w:rPr>
                <w:rFonts w:eastAsia="Arial Unicode MS"/>
                <w:lang w:bidi="pl-PL"/>
              </w:rPr>
              <w:t>Lp.</w:t>
            </w:r>
          </w:p>
        </w:tc>
        <w:tc>
          <w:tcPr>
            <w:tcW w:w="2415" w:type="dxa"/>
          </w:tcPr>
          <w:p w14:paraId="58DBE4EC" w14:textId="76FA72A7" w:rsidR="00632E17" w:rsidRDefault="00632E17" w:rsidP="00632E17">
            <w:pPr>
              <w:widowControl w:val="0"/>
              <w:suppressLineNumbers/>
              <w:suppressAutoHyphens/>
              <w:spacing w:before="60"/>
              <w:rPr>
                <w:rFonts w:eastAsia="Arial Unicode MS"/>
                <w:lang w:bidi="pl-PL"/>
              </w:rPr>
            </w:pPr>
            <w:r>
              <w:rPr>
                <w:rFonts w:eastAsia="Arial Unicode MS"/>
                <w:lang w:bidi="pl-PL"/>
              </w:rPr>
              <w:t>Nazwa parametru</w:t>
            </w:r>
          </w:p>
        </w:tc>
        <w:tc>
          <w:tcPr>
            <w:tcW w:w="6553" w:type="dxa"/>
          </w:tcPr>
          <w:p w14:paraId="06EA0DD3" w14:textId="499A3AC6" w:rsidR="00632E17" w:rsidRDefault="00632E17" w:rsidP="00D92D74">
            <w:pPr>
              <w:spacing w:before="60"/>
              <w:rPr>
                <w:rFonts w:eastAsia="Arial Unicode MS"/>
                <w:lang w:bidi="pl-PL"/>
              </w:rPr>
            </w:pPr>
            <w:r>
              <w:rPr>
                <w:rFonts w:eastAsia="Arial Unicode MS"/>
                <w:lang w:bidi="pl-PL"/>
              </w:rPr>
              <w:t>Opis</w:t>
            </w:r>
          </w:p>
        </w:tc>
      </w:tr>
      <w:tr w:rsidR="00632E17" w:rsidRPr="00CE063A" w14:paraId="77E176B6" w14:textId="77777777" w:rsidTr="003B759C">
        <w:trPr>
          <w:trHeight w:val="397"/>
        </w:trPr>
        <w:tc>
          <w:tcPr>
            <w:tcW w:w="562" w:type="dxa"/>
          </w:tcPr>
          <w:p w14:paraId="59D4E4B8" w14:textId="77777777" w:rsidR="00632E17" w:rsidRDefault="00632E17" w:rsidP="00D92D74">
            <w:pPr>
              <w:widowControl w:val="0"/>
              <w:numPr>
                <w:ilvl w:val="0"/>
                <w:numId w:val="12"/>
              </w:numPr>
              <w:suppressLineNumbers/>
              <w:suppressAutoHyphens/>
              <w:spacing w:before="60"/>
              <w:ind w:left="421" w:hanging="425"/>
              <w:rPr>
                <w:rFonts w:eastAsia="Arial Unicode MS"/>
                <w:lang w:bidi="pl-PL"/>
              </w:rPr>
            </w:pPr>
          </w:p>
          <w:p w14:paraId="292D92E9" w14:textId="74784543" w:rsidR="00632E17" w:rsidRPr="008D1518" w:rsidRDefault="00632E17" w:rsidP="00632E17">
            <w:pPr>
              <w:widowControl w:val="0"/>
              <w:suppressLineNumbers/>
              <w:suppressAutoHyphens/>
              <w:spacing w:before="60"/>
              <w:ind w:left="720"/>
              <w:rPr>
                <w:rFonts w:eastAsia="Arial Unicode MS"/>
                <w:lang w:bidi="pl-PL"/>
              </w:rPr>
            </w:pPr>
          </w:p>
        </w:tc>
        <w:tc>
          <w:tcPr>
            <w:tcW w:w="2415" w:type="dxa"/>
          </w:tcPr>
          <w:p w14:paraId="45980803" w14:textId="40D06463" w:rsidR="00E33C50" w:rsidRPr="008D1518" w:rsidRDefault="00632E17" w:rsidP="00E33C50">
            <w:pPr>
              <w:widowControl w:val="0"/>
              <w:suppressLineNumbers/>
              <w:suppressAutoHyphens/>
              <w:spacing w:before="60"/>
              <w:rPr>
                <w:rFonts w:eastAsia="Arial Unicode MS"/>
                <w:lang w:bidi="pl-PL"/>
              </w:rPr>
            </w:pPr>
            <w:r>
              <w:rPr>
                <w:rFonts w:eastAsia="Arial Unicode MS"/>
                <w:lang w:bidi="pl-PL"/>
              </w:rPr>
              <w:t xml:space="preserve">Zgodność wyrobu </w:t>
            </w:r>
          </w:p>
          <w:p w14:paraId="2830DA0B" w14:textId="26F496EE" w:rsidR="00632E17" w:rsidRPr="008D1518" w:rsidRDefault="00632E17" w:rsidP="00632E17">
            <w:pPr>
              <w:widowControl w:val="0"/>
              <w:suppressLineNumbers/>
              <w:suppressAutoHyphens/>
              <w:spacing w:before="60"/>
              <w:rPr>
                <w:rFonts w:eastAsia="Arial Unicode MS"/>
                <w:lang w:bidi="pl-PL"/>
              </w:rPr>
            </w:pPr>
          </w:p>
        </w:tc>
        <w:tc>
          <w:tcPr>
            <w:tcW w:w="6553" w:type="dxa"/>
          </w:tcPr>
          <w:p w14:paraId="4A4AB30C" w14:textId="77777777" w:rsidR="000960C9" w:rsidRDefault="00632E17" w:rsidP="009B5F5C">
            <w:pPr>
              <w:jc w:val="both"/>
              <w:rPr>
                <w:rFonts w:eastAsia="Arial Unicode MS"/>
                <w:lang w:bidi="pl-PL"/>
              </w:rPr>
            </w:pPr>
            <w:r w:rsidRPr="00BE0C1A">
              <w:rPr>
                <w:rFonts w:eastAsia="Arial Unicode MS"/>
                <w:lang w:bidi="pl-PL"/>
              </w:rPr>
              <w:t>Wszystkie podzespoły powinny być wykonane zgodnie z dokumentacją techniczną producenta urządzenia</w:t>
            </w:r>
            <w:r w:rsidR="003B720C" w:rsidRPr="00BE0C1A">
              <w:rPr>
                <w:rFonts w:eastAsia="Arial Unicode MS"/>
                <w:lang w:bidi="pl-PL"/>
              </w:rPr>
              <w:t>,</w:t>
            </w:r>
            <w:r w:rsidR="00E02C80" w:rsidRPr="00BE0C1A">
              <w:rPr>
                <w:rFonts w:eastAsia="Arial Unicode MS"/>
                <w:lang w:bidi="pl-PL"/>
              </w:rPr>
              <w:t xml:space="preserve"> </w:t>
            </w:r>
            <w:r w:rsidRPr="00BE0C1A">
              <w:rPr>
                <w:rFonts w:eastAsia="Arial Unicode MS"/>
                <w:lang w:bidi="pl-PL"/>
              </w:rPr>
              <w:t xml:space="preserve">określonymi numerami </w:t>
            </w:r>
            <w:r w:rsidR="009B5F5C">
              <w:rPr>
                <w:rFonts w:eastAsia="Arial Unicode MS"/>
                <w:lang w:bidi="pl-PL"/>
              </w:rPr>
              <w:t>części (p/n)</w:t>
            </w:r>
            <w:r w:rsidR="000960C9">
              <w:rPr>
                <w:rFonts w:eastAsia="Arial Unicode MS"/>
                <w:lang w:bidi="pl-PL"/>
              </w:rPr>
              <w:t>:</w:t>
            </w:r>
          </w:p>
          <w:p w14:paraId="23F22E0A" w14:textId="1AA5C3AB" w:rsidR="000960C9" w:rsidRPr="000960C9" w:rsidRDefault="000960C9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E75215">
              <w:rPr>
                <w:b/>
                <w:bCs/>
              </w:rPr>
              <w:t>p/n</w:t>
            </w:r>
            <w:r w:rsidR="00FB3438">
              <w:rPr>
                <w:b/>
                <w:bCs/>
              </w:rPr>
              <w:t>:</w:t>
            </w:r>
            <w:r w:rsidRPr="00E75215">
              <w:rPr>
                <w:b/>
                <w:bCs/>
              </w:rPr>
              <w:t xml:space="preserve"> 8313521006</w:t>
            </w:r>
          </w:p>
          <w:p w14:paraId="0AE51519" w14:textId="60118199" w:rsidR="000960C9" w:rsidRPr="000960C9" w:rsidRDefault="000960C9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E75215">
              <w:rPr>
                <w:b/>
                <w:bCs/>
              </w:rPr>
              <w:t>p/n</w:t>
            </w:r>
            <w:r w:rsidR="00FB3438">
              <w:rPr>
                <w:b/>
                <w:bCs/>
              </w:rPr>
              <w:t>:</w:t>
            </w:r>
            <w:r w:rsidRPr="00E75215">
              <w:rPr>
                <w:b/>
                <w:bCs/>
              </w:rPr>
              <w:t xml:space="preserve"> 120628-0001</w:t>
            </w:r>
          </w:p>
          <w:p w14:paraId="4F8918B6" w14:textId="29F611B1" w:rsidR="000960C9" w:rsidRPr="00FB3438" w:rsidRDefault="000960C9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E75215">
              <w:rPr>
                <w:b/>
                <w:bCs/>
              </w:rPr>
              <w:t>p/n</w:t>
            </w:r>
            <w:r w:rsidR="00FB3438">
              <w:rPr>
                <w:b/>
                <w:bCs/>
              </w:rPr>
              <w:t xml:space="preserve">: </w:t>
            </w:r>
            <w:r w:rsidRPr="00E75215">
              <w:rPr>
                <w:b/>
                <w:bCs/>
              </w:rPr>
              <w:t>5834120102PCS07</w:t>
            </w:r>
          </w:p>
          <w:p w14:paraId="2D5D9F56" w14:textId="0659A635" w:rsidR="00FB3438" w:rsidRPr="00FB3438" w:rsidRDefault="00FB3438" w:rsidP="00FB3438">
            <w:pPr>
              <w:pStyle w:val="Akapitzlist"/>
              <w:numPr>
                <w:ilvl w:val="0"/>
                <w:numId w:val="27"/>
              </w:numPr>
              <w:jc w:val="both"/>
              <w:rPr>
                <w:b/>
                <w:bCs/>
              </w:rPr>
            </w:pPr>
            <w:r w:rsidRPr="00FB3438">
              <w:rPr>
                <w:b/>
                <w:bCs/>
              </w:rPr>
              <w:t>p/n: 120570-0004</w:t>
            </w:r>
          </w:p>
          <w:p w14:paraId="309DB60B" w14:textId="758CDE13" w:rsidR="00FB3438" w:rsidRPr="00FB3438" w:rsidRDefault="00FB3438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0B36FA">
              <w:rPr>
                <w:b/>
                <w:bCs/>
              </w:rPr>
              <w:t xml:space="preserve"> 120769-0001</w:t>
            </w:r>
          </w:p>
          <w:p w14:paraId="180337B7" w14:textId="497258D8" w:rsidR="00FB3438" w:rsidRPr="00FB3438" w:rsidRDefault="00FB3438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0B36FA">
              <w:rPr>
                <w:b/>
                <w:bCs/>
              </w:rPr>
              <w:t xml:space="preserve"> 8313421200</w:t>
            </w:r>
          </w:p>
          <w:p w14:paraId="7118FB66" w14:textId="27371CA1" w:rsidR="00FB3438" w:rsidRPr="00FB3438" w:rsidRDefault="00FB3438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0B36FA">
              <w:rPr>
                <w:b/>
                <w:bCs/>
              </w:rPr>
              <w:t xml:space="preserve"> 62054</w:t>
            </w:r>
            <w:r>
              <w:rPr>
                <w:b/>
                <w:bCs/>
              </w:rPr>
              <w:t>435</w:t>
            </w:r>
          </w:p>
          <w:p w14:paraId="4B0662C3" w14:textId="5DB5DFC7" w:rsidR="00FB3438" w:rsidRPr="00FB3438" w:rsidRDefault="00FB3438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 xml:space="preserve">: </w:t>
            </w:r>
            <w:r w:rsidRPr="000B36FA">
              <w:rPr>
                <w:b/>
                <w:bCs/>
              </w:rPr>
              <w:t>62054</w:t>
            </w:r>
            <w:r>
              <w:rPr>
                <w:b/>
                <w:bCs/>
              </w:rPr>
              <w:t>392</w:t>
            </w:r>
          </w:p>
          <w:p w14:paraId="6702A881" w14:textId="7C2304BD" w:rsidR="00FB3438" w:rsidRPr="00FB3438" w:rsidRDefault="00FB3438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0B36FA">
              <w:rPr>
                <w:b/>
                <w:bCs/>
              </w:rPr>
              <w:t xml:space="preserve"> 62054043</w:t>
            </w:r>
          </w:p>
          <w:p w14:paraId="52811718" w14:textId="1EEB81B2" w:rsidR="00FB3438" w:rsidRPr="00FB3438" w:rsidRDefault="00FB3438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>:</w:t>
            </w:r>
            <w:r w:rsidRPr="000B36FA">
              <w:rPr>
                <w:b/>
                <w:bCs/>
              </w:rPr>
              <w:t xml:space="preserve"> 474930032Y</w:t>
            </w:r>
          </w:p>
          <w:p w14:paraId="370FC55E" w14:textId="2296545E" w:rsidR="00FB3438" w:rsidRPr="00FB3438" w:rsidRDefault="00FB3438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0B36FA">
              <w:rPr>
                <w:b/>
                <w:bCs/>
              </w:rPr>
              <w:t>p/n</w:t>
            </w:r>
            <w:r>
              <w:rPr>
                <w:b/>
                <w:bCs/>
              </w:rPr>
              <w:t xml:space="preserve">: </w:t>
            </w:r>
            <w:r w:rsidRPr="000B36FA">
              <w:rPr>
                <w:b/>
                <w:bCs/>
              </w:rPr>
              <w:t>8313812400</w:t>
            </w:r>
          </w:p>
          <w:p w14:paraId="78ECFD2E" w14:textId="36B9B7F6" w:rsidR="002305AB" w:rsidRPr="002305AB" w:rsidRDefault="002305AB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3C1EE7">
              <w:rPr>
                <w:b/>
                <w:bCs/>
              </w:rPr>
              <w:t>p/n: 8301138587</w:t>
            </w:r>
          </w:p>
          <w:p w14:paraId="22A0B21B" w14:textId="09DD69AA" w:rsidR="002305AB" w:rsidRPr="002305AB" w:rsidRDefault="002305AB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3C1EE7">
              <w:rPr>
                <w:b/>
                <w:bCs/>
              </w:rPr>
              <w:t>p/n: 8301138509</w:t>
            </w:r>
          </w:p>
          <w:p w14:paraId="0A37D725" w14:textId="7D83A9C3" w:rsidR="002305AB" w:rsidRPr="002305AB" w:rsidRDefault="002305AB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3C1EE7">
              <w:rPr>
                <w:b/>
                <w:bCs/>
              </w:rPr>
              <w:t>p/n</w:t>
            </w:r>
            <w:r w:rsidR="00C12C4B">
              <w:rPr>
                <w:b/>
                <w:bCs/>
              </w:rPr>
              <w:t>:</w:t>
            </w:r>
            <w:r w:rsidRPr="003C1EE7">
              <w:rPr>
                <w:b/>
                <w:bCs/>
              </w:rPr>
              <w:t xml:space="preserve"> 120588-002</w:t>
            </w:r>
          </w:p>
          <w:p w14:paraId="66EC13B2" w14:textId="3F1496A0" w:rsidR="002305AB" w:rsidRPr="002305AB" w:rsidRDefault="002305AB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3C1EE7">
              <w:rPr>
                <w:b/>
                <w:bCs/>
              </w:rPr>
              <w:t>p/n</w:t>
            </w:r>
            <w:r w:rsidR="00C12C4B">
              <w:rPr>
                <w:b/>
                <w:bCs/>
              </w:rPr>
              <w:t>:</w:t>
            </w:r>
            <w:r w:rsidRPr="003C1EE7">
              <w:rPr>
                <w:b/>
                <w:bCs/>
              </w:rPr>
              <w:t xml:space="preserve"> 120589-002</w:t>
            </w:r>
          </w:p>
          <w:p w14:paraId="701C9902" w14:textId="13E34A79" w:rsidR="002305AB" w:rsidRPr="002305AB" w:rsidRDefault="002305AB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3C1EE7">
              <w:rPr>
                <w:b/>
                <w:bCs/>
              </w:rPr>
              <w:t>p/n</w:t>
            </w:r>
            <w:r w:rsidR="00C12C4B">
              <w:rPr>
                <w:b/>
                <w:bCs/>
              </w:rPr>
              <w:t>:</w:t>
            </w:r>
            <w:r w:rsidRPr="003C1EE7">
              <w:rPr>
                <w:b/>
                <w:bCs/>
              </w:rPr>
              <w:t xml:space="preserve"> 8313442320</w:t>
            </w:r>
          </w:p>
          <w:p w14:paraId="2EC1A28A" w14:textId="5585426D" w:rsidR="00D42C60" w:rsidRPr="000960C9" w:rsidRDefault="00D42C60" w:rsidP="000960C9">
            <w:pPr>
              <w:pStyle w:val="Akapitzlist"/>
              <w:numPr>
                <w:ilvl w:val="0"/>
                <w:numId w:val="27"/>
              </w:numPr>
              <w:jc w:val="both"/>
              <w:rPr>
                <w:rFonts w:eastAsia="Arial Unicode MS"/>
                <w:lang w:bidi="pl-PL"/>
              </w:rPr>
            </w:pPr>
            <w:r w:rsidRPr="00D42C60">
              <w:rPr>
                <w:b/>
                <w:bCs/>
              </w:rPr>
              <w:t>p/n: 120622-0001</w:t>
            </w:r>
          </w:p>
          <w:p w14:paraId="5CB6A36F" w14:textId="669DAEE0" w:rsidR="00632E17" w:rsidRPr="00BE0C1A" w:rsidRDefault="009B5F5C" w:rsidP="009B5F5C">
            <w:pPr>
              <w:jc w:val="both"/>
              <w:rPr>
                <w:rFonts w:eastAsia="Arial Unicode MS"/>
                <w:lang w:bidi="pl-PL"/>
              </w:rPr>
            </w:pPr>
            <w:r>
              <w:rPr>
                <w:rFonts w:eastAsia="Arial Unicode MS"/>
                <w:lang w:bidi="pl-PL"/>
              </w:rPr>
              <w:t xml:space="preserve"> </w:t>
            </w:r>
            <w:r w:rsidR="00D36CCD" w:rsidRPr="00BE0C1A">
              <w:rPr>
                <w:rFonts w:eastAsia="Arial Unicode MS"/>
                <w:lang w:bidi="pl-PL"/>
              </w:rPr>
              <w:t>Powinny</w:t>
            </w:r>
            <w:r w:rsidR="00632E17" w:rsidRPr="00BE0C1A">
              <w:rPr>
                <w:rFonts w:eastAsia="Arial Unicode MS"/>
                <w:lang w:bidi="pl-PL"/>
              </w:rPr>
              <w:t xml:space="preserve"> spełniać wszystkie </w:t>
            </w:r>
            <w:r w:rsidR="00D36CCD" w:rsidRPr="00BE0C1A">
              <w:rPr>
                <w:rFonts w:eastAsia="Arial Unicode MS"/>
                <w:lang w:bidi="pl-PL"/>
              </w:rPr>
              <w:t xml:space="preserve">określone w dokumentacji i </w:t>
            </w:r>
            <w:r w:rsidR="00632E17" w:rsidRPr="00BE0C1A">
              <w:rPr>
                <w:rFonts w:eastAsia="Arial Unicode MS"/>
                <w:lang w:bidi="pl-PL"/>
              </w:rPr>
              <w:t>wymagane w tym względzie normy</w:t>
            </w:r>
            <w:r w:rsidR="00E33C50" w:rsidRPr="00BE0C1A">
              <w:rPr>
                <w:rFonts w:eastAsia="Arial Unicode MS"/>
                <w:lang w:bidi="pl-PL"/>
              </w:rPr>
              <w:t xml:space="preserve"> </w:t>
            </w:r>
            <w:r w:rsidR="00D36CCD" w:rsidRPr="00BE0C1A">
              <w:rPr>
                <w:rFonts w:eastAsia="Arial Unicode MS"/>
                <w:lang w:bidi="pl-PL"/>
              </w:rPr>
              <w:t>oraz</w:t>
            </w:r>
            <w:r w:rsidR="00E33C50" w:rsidRPr="00BE0C1A">
              <w:rPr>
                <w:rFonts w:eastAsia="Arial Unicode MS"/>
                <w:lang w:bidi="pl-PL"/>
              </w:rPr>
              <w:t xml:space="preserve"> odbiór techniczny</w:t>
            </w:r>
            <w:r w:rsidR="008D4D6D" w:rsidRPr="00BE0C1A">
              <w:rPr>
                <w:rFonts w:eastAsia="Arial Unicode MS"/>
                <w:lang w:bidi="pl-PL"/>
              </w:rPr>
              <w:t>.</w:t>
            </w:r>
            <w:r w:rsidR="00E33C50" w:rsidRPr="00BE0C1A">
              <w:rPr>
                <w:rFonts w:eastAsia="Arial Unicode MS"/>
                <w:lang w:bidi="pl-PL"/>
              </w:rPr>
              <w:t xml:space="preserve"> </w:t>
            </w:r>
          </w:p>
          <w:p w14:paraId="73BAF253" w14:textId="77777777" w:rsidR="00F54D0E" w:rsidRDefault="00F54D0E" w:rsidP="00F54D0E">
            <w:r>
              <w:t xml:space="preserve">Dopuszcza się dostarczenie przedmiotu Umowy z innym numerem katalogowym tylko w przypadku gdy zaprzestano produkcji tej wersji podzespołu, a producent oferuje nową kompatybilną z wersją wskazaną w specyfikacji zamawiającego. </w:t>
            </w:r>
          </w:p>
          <w:p w14:paraId="1FBFAD26" w14:textId="77777777" w:rsidR="00632E17" w:rsidRDefault="00F54D0E" w:rsidP="00F54D0E">
            <w:r>
              <w:t>Wymagane jest wówczas dostarczenie niezbędnej dokumentacji (oświadczenia) producenta potwierdzającego kompatybilność zastosowania oferowanych wersji podzespołów.</w:t>
            </w:r>
          </w:p>
          <w:p w14:paraId="5469BF6C" w14:textId="17625EBA" w:rsidR="00B73DE6" w:rsidRPr="00CE063A" w:rsidRDefault="00B73DE6" w:rsidP="00F54D0E">
            <w:r>
              <w:rPr>
                <w:bCs/>
                <w:lang w:val="x-none" w:eastAsia="x-none"/>
              </w:rPr>
              <w:t>Przedmiot umowy musi być kompletny i gotowy do użycia.</w:t>
            </w:r>
          </w:p>
        </w:tc>
      </w:tr>
    </w:tbl>
    <w:p w14:paraId="2E5A468B" w14:textId="08FAA3F1" w:rsidR="00653CF7" w:rsidRDefault="00653CF7" w:rsidP="00391481">
      <w:pPr>
        <w:pStyle w:val="Zawartotabeli"/>
        <w:tabs>
          <w:tab w:val="left" w:pos="7573"/>
        </w:tabs>
        <w:spacing w:line="276" w:lineRule="auto"/>
        <w:rPr>
          <w:b/>
          <w:lang w:val="x-none" w:eastAsia="x-none"/>
        </w:rPr>
      </w:pPr>
      <w:r w:rsidRPr="00E02C80">
        <w:rPr>
          <w:b/>
          <w:lang w:val="x-none" w:eastAsia="x-none"/>
        </w:rPr>
        <w:t xml:space="preserve">Kryteria </w:t>
      </w:r>
      <w:r w:rsidR="00D36CCD" w:rsidRPr="00E02C80">
        <w:rPr>
          <w:b/>
          <w:lang w:val="x-none" w:eastAsia="x-none"/>
        </w:rPr>
        <w:t>uzupełniające</w:t>
      </w:r>
      <w:r w:rsidRPr="00E02C80">
        <w:rPr>
          <w:b/>
          <w:lang w:val="x-none" w:eastAsia="x-none"/>
        </w:rPr>
        <w:t>:</w:t>
      </w:r>
    </w:p>
    <w:p w14:paraId="4CCE6A07" w14:textId="77777777" w:rsidR="00F54D0E" w:rsidRDefault="00F54D0E" w:rsidP="00F54D0E">
      <w:pPr>
        <w:pStyle w:val="Zawartotabeli"/>
        <w:numPr>
          <w:ilvl w:val="0"/>
          <w:numId w:val="26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 xml:space="preserve">Dostarczony przedmiot Umowy musi być fabrycznie nowy, nieużywany i nienaprawiany. Wyprodukowany nie później niż w 2024 roku. </w:t>
      </w:r>
    </w:p>
    <w:p w14:paraId="25C671FA" w14:textId="77777777" w:rsidR="00F54D0E" w:rsidRDefault="00F54D0E" w:rsidP="00F54D0E">
      <w:pPr>
        <w:pStyle w:val="Zawartotabeli"/>
        <w:numPr>
          <w:ilvl w:val="0"/>
          <w:numId w:val="26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>Wykonawca jest zobowiązany do udzielenia gwarancji na okres min. 12 miesięcy od daty podpisania protokołu przyjęcia przez przedstawicieli Wykonawcy i Odbiorcy.</w:t>
      </w:r>
    </w:p>
    <w:p w14:paraId="490F38B8" w14:textId="77777777" w:rsidR="00F54D0E" w:rsidRDefault="00F54D0E" w:rsidP="00F54D0E">
      <w:pPr>
        <w:pStyle w:val="Zawartotabeli"/>
        <w:tabs>
          <w:tab w:val="left" w:pos="7573"/>
        </w:tabs>
        <w:spacing w:line="276" w:lineRule="auto"/>
        <w:ind w:left="720"/>
        <w:rPr>
          <w:bCs/>
          <w:lang w:val="x-none" w:eastAsia="x-none"/>
        </w:rPr>
      </w:pPr>
      <w:r>
        <w:rPr>
          <w:bCs/>
          <w:lang w:val="x-none" w:eastAsia="x-none"/>
        </w:rPr>
        <w:t>Każda z dostarczanych części zamiennych powinna posiadać odrębną kartę gwarancyjną w formie papierowej z wyszczególnioną nazwą podzespołu, numerem katalogowym, numerem seryjnym i datą produkcji.</w:t>
      </w:r>
    </w:p>
    <w:p w14:paraId="67FFCDD2" w14:textId="77777777" w:rsidR="00F54D0E" w:rsidRDefault="00F54D0E" w:rsidP="00F54D0E">
      <w:pPr>
        <w:pStyle w:val="Zawartotabeli"/>
        <w:numPr>
          <w:ilvl w:val="0"/>
          <w:numId w:val="26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 xml:space="preserve">Wszystkie koszty związane z realizacją prawa gwarancji, w tym transport, ubezpieczenie, koszt odpraw celnych jeśli będą wymagane, spoczywają na Wykonawcy Umowy. </w:t>
      </w:r>
    </w:p>
    <w:p w14:paraId="5B87EF78" w14:textId="77777777" w:rsidR="00F54D0E" w:rsidRDefault="00F54D0E" w:rsidP="00F54D0E">
      <w:pPr>
        <w:pStyle w:val="Zawartotabeli"/>
        <w:tabs>
          <w:tab w:val="left" w:pos="7573"/>
        </w:tabs>
        <w:spacing w:line="276" w:lineRule="auto"/>
        <w:rPr>
          <w:b/>
          <w:sz w:val="28"/>
          <w:szCs w:val="28"/>
          <w:lang w:val="x-none" w:eastAsia="x-none"/>
        </w:rPr>
      </w:pPr>
    </w:p>
    <w:p w14:paraId="3D6F8C44" w14:textId="77777777" w:rsidR="000451C3" w:rsidRDefault="000451C3" w:rsidP="00391481">
      <w:pPr>
        <w:pStyle w:val="Zawartotabeli"/>
        <w:tabs>
          <w:tab w:val="left" w:pos="7573"/>
        </w:tabs>
        <w:spacing w:line="276" w:lineRule="auto"/>
        <w:rPr>
          <w:b/>
          <w:sz w:val="28"/>
          <w:szCs w:val="28"/>
          <w:lang w:val="x-none" w:eastAsia="x-none"/>
        </w:rPr>
      </w:pPr>
    </w:p>
    <w:sectPr w:rsidR="000451C3" w:rsidSect="0055224C">
      <w:footerReference w:type="even" r:id="rId10"/>
      <w:footerReference w:type="default" r:id="rId11"/>
      <w:pgSz w:w="11906" w:h="16838"/>
      <w:pgMar w:top="851" w:right="1417" w:bottom="851" w:left="1417" w:header="709" w:footer="6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9B261" w14:textId="77777777" w:rsidR="001B2506" w:rsidRDefault="001B2506">
      <w:r>
        <w:separator/>
      </w:r>
    </w:p>
  </w:endnote>
  <w:endnote w:type="continuationSeparator" w:id="0">
    <w:p w14:paraId="5B801B02" w14:textId="77777777" w:rsidR="001B2506" w:rsidRDefault="001B2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72D8F" w14:textId="77777777" w:rsidR="00051C7C" w:rsidRDefault="00051C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4B679F" w14:textId="77777777" w:rsidR="00051C7C" w:rsidRDefault="00051C7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024D6" w14:textId="77777777" w:rsidR="00051C7C" w:rsidRPr="00036DA0" w:rsidRDefault="00051C7C" w:rsidP="00036DA0">
    <w:pPr>
      <w:pStyle w:val="Stopka"/>
      <w:ind w:left="5664" w:right="360" w:hanging="5124"/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6788E" w14:textId="77777777" w:rsidR="001B2506" w:rsidRDefault="001B2506">
      <w:r>
        <w:separator/>
      </w:r>
    </w:p>
  </w:footnote>
  <w:footnote w:type="continuationSeparator" w:id="0">
    <w:p w14:paraId="2699CE22" w14:textId="77777777" w:rsidR="001B2506" w:rsidRDefault="001B2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6"/>
    <w:multiLevelType w:val="multilevel"/>
    <w:tmpl w:val="00000006"/>
    <w:name w:val="WW8Num12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8"/>
    <w:multiLevelType w:val="singleLevel"/>
    <w:tmpl w:val="0000000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C"/>
    <w:multiLevelType w:val="singleLevel"/>
    <w:tmpl w:val="0000000C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5" w15:restartNumberingAfterBreak="0">
    <w:nsid w:val="03004349"/>
    <w:multiLevelType w:val="hybridMultilevel"/>
    <w:tmpl w:val="F266EFA8"/>
    <w:name w:val="WW8Num3322323"/>
    <w:lvl w:ilvl="0" w:tplc="C688093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417794"/>
    <w:multiLevelType w:val="hybridMultilevel"/>
    <w:tmpl w:val="607E2780"/>
    <w:lvl w:ilvl="0" w:tplc="E1E0CE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D3761E"/>
    <w:multiLevelType w:val="hybridMultilevel"/>
    <w:tmpl w:val="4A565148"/>
    <w:name w:val="WW8Num2422"/>
    <w:lvl w:ilvl="0" w:tplc="652CA2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94401E"/>
    <w:multiLevelType w:val="hybridMultilevel"/>
    <w:tmpl w:val="28EC3EBE"/>
    <w:name w:val="WW8Num822242"/>
    <w:lvl w:ilvl="0" w:tplc="64FC6D6A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77E2735"/>
    <w:multiLevelType w:val="hybridMultilevel"/>
    <w:tmpl w:val="9A1CB93C"/>
    <w:name w:val="WW8Num3322325"/>
    <w:lvl w:ilvl="0" w:tplc="6846C5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F966A4"/>
    <w:multiLevelType w:val="hybridMultilevel"/>
    <w:tmpl w:val="C9206744"/>
    <w:lvl w:ilvl="0" w:tplc="05EC7CB0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8A7463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11C02684"/>
    <w:multiLevelType w:val="hybridMultilevel"/>
    <w:tmpl w:val="C24C8C7C"/>
    <w:lvl w:ilvl="0" w:tplc="F79A5E88">
      <w:start w:val="1"/>
      <w:numFmt w:val="bullet"/>
      <w:lvlText w:val=""/>
      <w:lvlJc w:val="left"/>
      <w:pPr>
        <w:ind w:left="11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3" w15:restartNumberingAfterBreak="0">
    <w:nsid w:val="126562F0"/>
    <w:multiLevelType w:val="hybridMultilevel"/>
    <w:tmpl w:val="D068E4DA"/>
    <w:lvl w:ilvl="0" w:tplc="F79A5E88">
      <w:start w:val="1"/>
      <w:numFmt w:val="bullet"/>
      <w:lvlText w:val=""/>
      <w:lvlJc w:val="left"/>
      <w:pPr>
        <w:ind w:left="11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 w15:restartNumberingAfterBreak="0">
    <w:nsid w:val="132B0821"/>
    <w:multiLevelType w:val="hybridMultilevel"/>
    <w:tmpl w:val="F71695E8"/>
    <w:lvl w:ilvl="0" w:tplc="05EC7CB0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92424"/>
    <w:multiLevelType w:val="hybridMultilevel"/>
    <w:tmpl w:val="C974DF58"/>
    <w:lvl w:ilvl="0" w:tplc="05EC7CB0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1DAF0941"/>
    <w:multiLevelType w:val="hybridMultilevel"/>
    <w:tmpl w:val="F85EEA66"/>
    <w:lvl w:ilvl="0" w:tplc="05EC7CB0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3FC24D8"/>
    <w:multiLevelType w:val="hybridMultilevel"/>
    <w:tmpl w:val="4DE26FBA"/>
    <w:name w:val="WW8Num3322324"/>
    <w:lvl w:ilvl="0" w:tplc="BC524C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8F2647"/>
    <w:multiLevelType w:val="hybridMultilevel"/>
    <w:tmpl w:val="3C4809D6"/>
    <w:name w:val="WW8Num332232"/>
    <w:lvl w:ilvl="0" w:tplc="FDA6510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B604E80"/>
    <w:multiLevelType w:val="hybridMultilevel"/>
    <w:tmpl w:val="ABA44D88"/>
    <w:lvl w:ilvl="0" w:tplc="05EC7CB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FA5261"/>
    <w:multiLevelType w:val="hybridMultilevel"/>
    <w:tmpl w:val="369431D8"/>
    <w:name w:val="WW8Num332232222"/>
    <w:lvl w:ilvl="0" w:tplc="F634B7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D0308"/>
    <w:multiLevelType w:val="hybridMultilevel"/>
    <w:tmpl w:val="0298F58A"/>
    <w:name w:val="WW8Num3322327"/>
    <w:lvl w:ilvl="0" w:tplc="20F846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551512"/>
    <w:multiLevelType w:val="hybridMultilevel"/>
    <w:tmpl w:val="F3DAA060"/>
    <w:lvl w:ilvl="0" w:tplc="24763710">
      <w:start w:val="1"/>
      <w:numFmt w:val="bullet"/>
      <w:lvlText w:val="–"/>
      <w:lvlJc w:val="left"/>
      <w:pPr>
        <w:ind w:left="983" w:hanging="360"/>
      </w:pPr>
      <w:rPr>
        <w:rFonts w:ascii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23" w15:restartNumberingAfterBreak="0">
    <w:nsid w:val="35F11CD8"/>
    <w:multiLevelType w:val="hybridMultilevel"/>
    <w:tmpl w:val="A950140A"/>
    <w:lvl w:ilvl="0" w:tplc="0AB2C5EE">
      <w:start w:val="1"/>
      <w:numFmt w:val="decimal"/>
      <w:lvlText w:val="%1."/>
      <w:lvlJc w:val="left"/>
      <w:pPr>
        <w:ind w:left="65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4" w15:restartNumberingAfterBreak="0">
    <w:nsid w:val="36D36C3E"/>
    <w:multiLevelType w:val="hybridMultilevel"/>
    <w:tmpl w:val="F85EEA66"/>
    <w:lvl w:ilvl="0" w:tplc="05EC7CB0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3D406F35"/>
    <w:multiLevelType w:val="hybridMultilevel"/>
    <w:tmpl w:val="65223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F7121"/>
    <w:multiLevelType w:val="hybridMultilevel"/>
    <w:tmpl w:val="A864B6F0"/>
    <w:lvl w:ilvl="0" w:tplc="9DFC7AB8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225462C"/>
    <w:multiLevelType w:val="hybridMultilevel"/>
    <w:tmpl w:val="7A9416FA"/>
    <w:name w:val="WW8Num3322326"/>
    <w:lvl w:ilvl="0" w:tplc="1E723A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C0A60"/>
    <w:multiLevelType w:val="hybridMultilevel"/>
    <w:tmpl w:val="7DA24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C2B6E"/>
    <w:multiLevelType w:val="hybridMultilevel"/>
    <w:tmpl w:val="CB38A89C"/>
    <w:name w:val="WW8Num3322322"/>
    <w:lvl w:ilvl="0" w:tplc="FB62872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A17D6"/>
    <w:multiLevelType w:val="hybridMultilevel"/>
    <w:tmpl w:val="1FE2ABCC"/>
    <w:name w:val="WW8Num242"/>
    <w:lvl w:ilvl="0" w:tplc="8F6E1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3623A"/>
    <w:multiLevelType w:val="hybridMultilevel"/>
    <w:tmpl w:val="F85EEA66"/>
    <w:lvl w:ilvl="0" w:tplc="05EC7CB0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66E0D4A"/>
    <w:multiLevelType w:val="hybridMultilevel"/>
    <w:tmpl w:val="C974DF58"/>
    <w:lvl w:ilvl="0" w:tplc="05EC7CB0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601D84"/>
    <w:multiLevelType w:val="hybridMultilevel"/>
    <w:tmpl w:val="F85EEA66"/>
    <w:lvl w:ilvl="0" w:tplc="05EC7CB0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5C3E058C"/>
    <w:multiLevelType w:val="hybridMultilevel"/>
    <w:tmpl w:val="FE84D5C8"/>
    <w:name w:val="WW8Num422"/>
    <w:lvl w:ilvl="0" w:tplc="31C6E4A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AC7288"/>
    <w:multiLevelType w:val="hybridMultilevel"/>
    <w:tmpl w:val="29DC5EB6"/>
    <w:lvl w:ilvl="0" w:tplc="DDC6A446">
      <w:start w:val="1"/>
      <w:numFmt w:val="decimal"/>
      <w:pStyle w:val="punkt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27F48"/>
    <w:multiLevelType w:val="hybridMultilevel"/>
    <w:tmpl w:val="F85EEA66"/>
    <w:lvl w:ilvl="0" w:tplc="05EC7CB0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5DF67DDF"/>
    <w:multiLevelType w:val="hybridMultilevel"/>
    <w:tmpl w:val="9A06584A"/>
    <w:lvl w:ilvl="0" w:tplc="8AFEA4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9904AC"/>
    <w:multiLevelType w:val="hybridMultilevel"/>
    <w:tmpl w:val="E542A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186E8D"/>
    <w:multiLevelType w:val="hybridMultilevel"/>
    <w:tmpl w:val="DB806414"/>
    <w:name w:val="WW8Num3322322222"/>
    <w:lvl w:ilvl="0" w:tplc="8B26D7C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C6FDA"/>
    <w:multiLevelType w:val="hybridMultilevel"/>
    <w:tmpl w:val="9A06584A"/>
    <w:lvl w:ilvl="0" w:tplc="8AFEA4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B2A4880"/>
    <w:multiLevelType w:val="hybridMultilevel"/>
    <w:tmpl w:val="2BCA3A70"/>
    <w:lvl w:ilvl="0" w:tplc="24763710">
      <w:start w:val="1"/>
      <w:numFmt w:val="bullet"/>
      <w:lvlText w:val="–"/>
      <w:lvlJc w:val="left"/>
      <w:pPr>
        <w:ind w:left="983" w:hanging="360"/>
      </w:pPr>
      <w:rPr>
        <w:rFonts w:ascii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num w:numId="1" w16cid:durableId="1777827490">
    <w:abstractNumId w:val="42"/>
  </w:num>
  <w:num w:numId="2" w16cid:durableId="1544831768">
    <w:abstractNumId w:val="32"/>
  </w:num>
  <w:num w:numId="3" w16cid:durableId="619921975">
    <w:abstractNumId w:val="36"/>
  </w:num>
  <w:num w:numId="4" w16cid:durableId="1477337590">
    <w:abstractNumId w:val="23"/>
  </w:num>
  <w:num w:numId="5" w16cid:durableId="455100287">
    <w:abstractNumId w:val="41"/>
  </w:num>
  <w:num w:numId="6" w16cid:durableId="996228456">
    <w:abstractNumId w:val="24"/>
  </w:num>
  <w:num w:numId="7" w16cid:durableId="945304729">
    <w:abstractNumId w:val="16"/>
  </w:num>
  <w:num w:numId="8" w16cid:durableId="581837314">
    <w:abstractNumId w:val="38"/>
  </w:num>
  <w:num w:numId="9" w16cid:durableId="1322001150">
    <w:abstractNumId w:val="6"/>
  </w:num>
  <w:num w:numId="10" w16cid:durableId="942683746">
    <w:abstractNumId w:val="11"/>
  </w:num>
  <w:num w:numId="11" w16cid:durableId="235210522">
    <w:abstractNumId w:val="5"/>
  </w:num>
  <w:num w:numId="12" w16cid:durableId="456339447">
    <w:abstractNumId w:val="37"/>
  </w:num>
  <w:num w:numId="13" w16cid:durableId="559756713">
    <w:abstractNumId w:val="15"/>
  </w:num>
  <w:num w:numId="14" w16cid:durableId="1642268671">
    <w:abstractNumId w:val="31"/>
  </w:num>
  <w:num w:numId="15" w16cid:durableId="1508326286">
    <w:abstractNumId w:val="26"/>
  </w:num>
  <w:num w:numId="16" w16cid:durableId="24912944">
    <w:abstractNumId w:val="43"/>
  </w:num>
  <w:num w:numId="17" w16cid:durableId="806510403">
    <w:abstractNumId w:val="22"/>
  </w:num>
  <w:num w:numId="18" w16cid:durableId="46690612">
    <w:abstractNumId w:val="14"/>
  </w:num>
  <w:num w:numId="19" w16cid:durableId="1395466051">
    <w:abstractNumId w:val="34"/>
  </w:num>
  <w:num w:numId="20" w16cid:durableId="944112360">
    <w:abstractNumId w:val="10"/>
  </w:num>
  <w:num w:numId="21" w16cid:durableId="849955534">
    <w:abstractNumId w:val="19"/>
  </w:num>
  <w:num w:numId="22" w16cid:durableId="1905213057">
    <w:abstractNumId w:val="33"/>
  </w:num>
  <w:num w:numId="23" w16cid:durableId="1313484093">
    <w:abstractNumId w:val="13"/>
  </w:num>
  <w:num w:numId="24" w16cid:durableId="1730227443">
    <w:abstractNumId w:val="12"/>
  </w:num>
  <w:num w:numId="25" w16cid:durableId="462237963">
    <w:abstractNumId w:val="28"/>
  </w:num>
  <w:num w:numId="26" w16cid:durableId="1316954547">
    <w:abstractNumId w:val="39"/>
  </w:num>
  <w:num w:numId="27" w16cid:durableId="2106460266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123B9"/>
    <w:rsid w:val="00014A8B"/>
    <w:rsid w:val="00030256"/>
    <w:rsid w:val="000325F4"/>
    <w:rsid w:val="00036DA0"/>
    <w:rsid w:val="0004134D"/>
    <w:rsid w:val="000451C3"/>
    <w:rsid w:val="000510C1"/>
    <w:rsid w:val="00051C7C"/>
    <w:rsid w:val="00055647"/>
    <w:rsid w:val="00062817"/>
    <w:rsid w:val="00064DD7"/>
    <w:rsid w:val="0007347A"/>
    <w:rsid w:val="00073FB7"/>
    <w:rsid w:val="000827A7"/>
    <w:rsid w:val="00091617"/>
    <w:rsid w:val="00093573"/>
    <w:rsid w:val="000960C9"/>
    <w:rsid w:val="000970F6"/>
    <w:rsid w:val="000A011D"/>
    <w:rsid w:val="000A1D5F"/>
    <w:rsid w:val="000A2F40"/>
    <w:rsid w:val="000A3837"/>
    <w:rsid w:val="000A3D6D"/>
    <w:rsid w:val="000B36FA"/>
    <w:rsid w:val="000C7E9C"/>
    <w:rsid w:val="000D00B4"/>
    <w:rsid w:val="000E2009"/>
    <w:rsid w:val="000E4BD3"/>
    <w:rsid w:val="000F420C"/>
    <w:rsid w:val="000F7ABB"/>
    <w:rsid w:val="00102572"/>
    <w:rsid w:val="00102EB6"/>
    <w:rsid w:val="001077D8"/>
    <w:rsid w:val="00113AF9"/>
    <w:rsid w:val="00117620"/>
    <w:rsid w:val="00124180"/>
    <w:rsid w:val="00136666"/>
    <w:rsid w:val="00140F70"/>
    <w:rsid w:val="0015615E"/>
    <w:rsid w:val="001563BE"/>
    <w:rsid w:val="00160D45"/>
    <w:rsid w:val="001613F5"/>
    <w:rsid w:val="0016196F"/>
    <w:rsid w:val="001704A4"/>
    <w:rsid w:val="00184603"/>
    <w:rsid w:val="001879E2"/>
    <w:rsid w:val="001A34A3"/>
    <w:rsid w:val="001A3E2B"/>
    <w:rsid w:val="001A75AC"/>
    <w:rsid w:val="001B2432"/>
    <w:rsid w:val="001B2506"/>
    <w:rsid w:val="001C08D1"/>
    <w:rsid w:val="001C3EAB"/>
    <w:rsid w:val="001C42BC"/>
    <w:rsid w:val="001D6D82"/>
    <w:rsid w:val="001E2D1F"/>
    <w:rsid w:val="001E6DD6"/>
    <w:rsid w:val="001F243F"/>
    <w:rsid w:val="001F56B9"/>
    <w:rsid w:val="002063FF"/>
    <w:rsid w:val="002116FE"/>
    <w:rsid w:val="00211E0A"/>
    <w:rsid w:val="00212429"/>
    <w:rsid w:val="0021609E"/>
    <w:rsid w:val="002305AB"/>
    <w:rsid w:val="00232763"/>
    <w:rsid w:val="002352A8"/>
    <w:rsid w:val="00235CF4"/>
    <w:rsid w:val="002400AB"/>
    <w:rsid w:val="00241A76"/>
    <w:rsid w:val="0024270C"/>
    <w:rsid w:val="00245000"/>
    <w:rsid w:val="00246B12"/>
    <w:rsid w:val="0025153D"/>
    <w:rsid w:val="00254900"/>
    <w:rsid w:val="00277E56"/>
    <w:rsid w:val="00287C5F"/>
    <w:rsid w:val="00290070"/>
    <w:rsid w:val="00293A68"/>
    <w:rsid w:val="0029768C"/>
    <w:rsid w:val="00297D1F"/>
    <w:rsid w:val="002A2E1D"/>
    <w:rsid w:val="002B6B53"/>
    <w:rsid w:val="002C0814"/>
    <w:rsid w:val="002D0A3D"/>
    <w:rsid w:val="002D0C8E"/>
    <w:rsid w:val="002D4F57"/>
    <w:rsid w:val="002D63E2"/>
    <w:rsid w:val="002D7BB7"/>
    <w:rsid w:val="002E10BE"/>
    <w:rsid w:val="002F1240"/>
    <w:rsid w:val="002F4A8E"/>
    <w:rsid w:val="002F50B7"/>
    <w:rsid w:val="003055B1"/>
    <w:rsid w:val="00310475"/>
    <w:rsid w:val="00314FCB"/>
    <w:rsid w:val="00320BE1"/>
    <w:rsid w:val="00322A92"/>
    <w:rsid w:val="003270D6"/>
    <w:rsid w:val="00330DA0"/>
    <w:rsid w:val="0033240E"/>
    <w:rsid w:val="003374E6"/>
    <w:rsid w:val="003459F0"/>
    <w:rsid w:val="003465AC"/>
    <w:rsid w:val="00351E0D"/>
    <w:rsid w:val="00357D86"/>
    <w:rsid w:val="00363914"/>
    <w:rsid w:val="003700D7"/>
    <w:rsid w:val="00384061"/>
    <w:rsid w:val="00387167"/>
    <w:rsid w:val="00391481"/>
    <w:rsid w:val="00391782"/>
    <w:rsid w:val="003A0731"/>
    <w:rsid w:val="003B05E5"/>
    <w:rsid w:val="003B3513"/>
    <w:rsid w:val="003B55AC"/>
    <w:rsid w:val="003B5972"/>
    <w:rsid w:val="003B720C"/>
    <w:rsid w:val="003B759C"/>
    <w:rsid w:val="003C1EE7"/>
    <w:rsid w:val="003C3FD2"/>
    <w:rsid w:val="003C5F3C"/>
    <w:rsid w:val="003C759C"/>
    <w:rsid w:val="003D2207"/>
    <w:rsid w:val="003E68A5"/>
    <w:rsid w:val="003F5FF9"/>
    <w:rsid w:val="004054A5"/>
    <w:rsid w:val="00410977"/>
    <w:rsid w:val="00414736"/>
    <w:rsid w:val="00416AE8"/>
    <w:rsid w:val="00417AD6"/>
    <w:rsid w:val="00434BBD"/>
    <w:rsid w:val="00437D3D"/>
    <w:rsid w:val="00440BF3"/>
    <w:rsid w:val="00442446"/>
    <w:rsid w:val="00444C73"/>
    <w:rsid w:val="00445A76"/>
    <w:rsid w:val="00445EED"/>
    <w:rsid w:val="00450376"/>
    <w:rsid w:val="00450F62"/>
    <w:rsid w:val="00452B72"/>
    <w:rsid w:val="00453585"/>
    <w:rsid w:val="004660F8"/>
    <w:rsid w:val="00472070"/>
    <w:rsid w:val="00484E0E"/>
    <w:rsid w:val="00490366"/>
    <w:rsid w:val="0049184C"/>
    <w:rsid w:val="00492E55"/>
    <w:rsid w:val="0049465C"/>
    <w:rsid w:val="0049639B"/>
    <w:rsid w:val="00496DED"/>
    <w:rsid w:val="004975CE"/>
    <w:rsid w:val="004A2D90"/>
    <w:rsid w:val="004A771B"/>
    <w:rsid w:val="004B048D"/>
    <w:rsid w:val="004B308A"/>
    <w:rsid w:val="004B334A"/>
    <w:rsid w:val="004B3DCB"/>
    <w:rsid w:val="004C5960"/>
    <w:rsid w:val="004C5F74"/>
    <w:rsid w:val="004C70EF"/>
    <w:rsid w:val="004D18A8"/>
    <w:rsid w:val="004D4A9D"/>
    <w:rsid w:val="004E2C4B"/>
    <w:rsid w:val="004E2F0C"/>
    <w:rsid w:val="004E7D68"/>
    <w:rsid w:val="004F5F80"/>
    <w:rsid w:val="00500F58"/>
    <w:rsid w:val="00511E98"/>
    <w:rsid w:val="00513712"/>
    <w:rsid w:val="00521F71"/>
    <w:rsid w:val="00522A0C"/>
    <w:rsid w:val="00527763"/>
    <w:rsid w:val="00530A38"/>
    <w:rsid w:val="00531AB0"/>
    <w:rsid w:val="00551030"/>
    <w:rsid w:val="0055224C"/>
    <w:rsid w:val="00563C30"/>
    <w:rsid w:val="00566D15"/>
    <w:rsid w:val="00570A3F"/>
    <w:rsid w:val="00571A1C"/>
    <w:rsid w:val="00575059"/>
    <w:rsid w:val="00587730"/>
    <w:rsid w:val="00587D89"/>
    <w:rsid w:val="00591FAB"/>
    <w:rsid w:val="00595C27"/>
    <w:rsid w:val="00597BA4"/>
    <w:rsid w:val="005A2721"/>
    <w:rsid w:val="005C2937"/>
    <w:rsid w:val="005C48A9"/>
    <w:rsid w:val="005D700A"/>
    <w:rsid w:val="005E021C"/>
    <w:rsid w:val="005E2B64"/>
    <w:rsid w:val="005F24A9"/>
    <w:rsid w:val="005F2B2A"/>
    <w:rsid w:val="005F52FF"/>
    <w:rsid w:val="005F56C1"/>
    <w:rsid w:val="005F603C"/>
    <w:rsid w:val="00605305"/>
    <w:rsid w:val="00605DCF"/>
    <w:rsid w:val="0060631E"/>
    <w:rsid w:val="0061046E"/>
    <w:rsid w:val="006105D1"/>
    <w:rsid w:val="00611787"/>
    <w:rsid w:val="00616916"/>
    <w:rsid w:val="006205AF"/>
    <w:rsid w:val="00620923"/>
    <w:rsid w:val="00620D8A"/>
    <w:rsid w:val="00623463"/>
    <w:rsid w:val="0062776D"/>
    <w:rsid w:val="00627E01"/>
    <w:rsid w:val="00632E17"/>
    <w:rsid w:val="00633ECA"/>
    <w:rsid w:val="006410E2"/>
    <w:rsid w:val="00644D9B"/>
    <w:rsid w:val="00653CF7"/>
    <w:rsid w:val="00654915"/>
    <w:rsid w:val="00656E4C"/>
    <w:rsid w:val="00661851"/>
    <w:rsid w:val="00665B5A"/>
    <w:rsid w:val="00673EFB"/>
    <w:rsid w:val="00675318"/>
    <w:rsid w:val="00685FA3"/>
    <w:rsid w:val="00695F94"/>
    <w:rsid w:val="006A33EC"/>
    <w:rsid w:val="006A5126"/>
    <w:rsid w:val="006B6870"/>
    <w:rsid w:val="006C5435"/>
    <w:rsid w:val="006C5B8E"/>
    <w:rsid w:val="006C5F8E"/>
    <w:rsid w:val="006C756B"/>
    <w:rsid w:val="006D14DD"/>
    <w:rsid w:val="006D4BD8"/>
    <w:rsid w:val="006E06DA"/>
    <w:rsid w:val="006E09E7"/>
    <w:rsid w:val="006E4384"/>
    <w:rsid w:val="006E4B88"/>
    <w:rsid w:val="006F555C"/>
    <w:rsid w:val="006F5616"/>
    <w:rsid w:val="007003EE"/>
    <w:rsid w:val="00703029"/>
    <w:rsid w:val="007042A3"/>
    <w:rsid w:val="00706203"/>
    <w:rsid w:val="0070727B"/>
    <w:rsid w:val="00711200"/>
    <w:rsid w:val="00712740"/>
    <w:rsid w:val="007128BB"/>
    <w:rsid w:val="00721615"/>
    <w:rsid w:val="00724E34"/>
    <w:rsid w:val="00726644"/>
    <w:rsid w:val="0073335E"/>
    <w:rsid w:val="00736FB3"/>
    <w:rsid w:val="00744B98"/>
    <w:rsid w:val="00746D7A"/>
    <w:rsid w:val="00746EEB"/>
    <w:rsid w:val="00753E4F"/>
    <w:rsid w:val="007564CD"/>
    <w:rsid w:val="007655BD"/>
    <w:rsid w:val="00766C58"/>
    <w:rsid w:val="0077112C"/>
    <w:rsid w:val="007715FF"/>
    <w:rsid w:val="00782E04"/>
    <w:rsid w:val="00785F42"/>
    <w:rsid w:val="007971C2"/>
    <w:rsid w:val="007A4B37"/>
    <w:rsid w:val="007A6C34"/>
    <w:rsid w:val="007B1F09"/>
    <w:rsid w:val="007C47FB"/>
    <w:rsid w:val="007C59B1"/>
    <w:rsid w:val="007C5DF5"/>
    <w:rsid w:val="007E0C1B"/>
    <w:rsid w:val="007F0ADC"/>
    <w:rsid w:val="007F1B9A"/>
    <w:rsid w:val="007F6D1B"/>
    <w:rsid w:val="00801D47"/>
    <w:rsid w:val="00804299"/>
    <w:rsid w:val="00805BE2"/>
    <w:rsid w:val="00805E11"/>
    <w:rsid w:val="00806CD3"/>
    <w:rsid w:val="008076B8"/>
    <w:rsid w:val="00807BBC"/>
    <w:rsid w:val="00807E8D"/>
    <w:rsid w:val="00810C9E"/>
    <w:rsid w:val="00814FF2"/>
    <w:rsid w:val="00817766"/>
    <w:rsid w:val="008267A3"/>
    <w:rsid w:val="00827ABB"/>
    <w:rsid w:val="00830059"/>
    <w:rsid w:val="00831EB8"/>
    <w:rsid w:val="00835D5F"/>
    <w:rsid w:val="0084101F"/>
    <w:rsid w:val="0084320A"/>
    <w:rsid w:val="00851852"/>
    <w:rsid w:val="00862FE5"/>
    <w:rsid w:val="00875465"/>
    <w:rsid w:val="00877183"/>
    <w:rsid w:val="008850C9"/>
    <w:rsid w:val="008858AC"/>
    <w:rsid w:val="00886188"/>
    <w:rsid w:val="00895F44"/>
    <w:rsid w:val="008978E4"/>
    <w:rsid w:val="008A0EC8"/>
    <w:rsid w:val="008A1147"/>
    <w:rsid w:val="008D0788"/>
    <w:rsid w:val="008D1518"/>
    <w:rsid w:val="008D4D6D"/>
    <w:rsid w:val="008D73B9"/>
    <w:rsid w:val="008E5785"/>
    <w:rsid w:val="008E6147"/>
    <w:rsid w:val="008F0129"/>
    <w:rsid w:val="008F4F2B"/>
    <w:rsid w:val="009007B2"/>
    <w:rsid w:val="0091117D"/>
    <w:rsid w:val="00912D6F"/>
    <w:rsid w:val="00920914"/>
    <w:rsid w:val="00931B24"/>
    <w:rsid w:val="009371FC"/>
    <w:rsid w:val="009434A0"/>
    <w:rsid w:val="00945148"/>
    <w:rsid w:val="00945FFC"/>
    <w:rsid w:val="00957632"/>
    <w:rsid w:val="009770F4"/>
    <w:rsid w:val="00985691"/>
    <w:rsid w:val="00997575"/>
    <w:rsid w:val="009A0568"/>
    <w:rsid w:val="009B1483"/>
    <w:rsid w:val="009B5F5C"/>
    <w:rsid w:val="009B6CBD"/>
    <w:rsid w:val="009C206D"/>
    <w:rsid w:val="009C6693"/>
    <w:rsid w:val="009D7866"/>
    <w:rsid w:val="009F0472"/>
    <w:rsid w:val="009F6E3C"/>
    <w:rsid w:val="00A00ED3"/>
    <w:rsid w:val="00A031E2"/>
    <w:rsid w:val="00A13BFC"/>
    <w:rsid w:val="00A221D6"/>
    <w:rsid w:val="00A25770"/>
    <w:rsid w:val="00A27530"/>
    <w:rsid w:val="00A32FDA"/>
    <w:rsid w:val="00A35C7E"/>
    <w:rsid w:val="00A467FB"/>
    <w:rsid w:val="00A508DB"/>
    <w:rsid w:val="00A5236F"/>
    <w:rsid w:val="00A527B3"/>
    <w:rsid w:val="00A54F03"/>
    <w:rsid w:val="00A60D55"/>
    <w:rsid w:val="00A60EAB"/>
    <w:rsid w:val="00A61454"/>
    <w:rsid w:val="00A7102C"/>
    <w:rsid w:val="00A723EB"/>
    <w:rsid w:val="00A84FDE"/>
    <w:rsid w:val="00A8641C"/>
    <w:rsid w:val="00A879F6"/>
    <w:rsid w:val="00A9000B"/>
    <w:rsid w:val="00A9392C"/>
    <w:rsid w:val="00A93CED"/>
    <w:rsid w:val="00A93E4A"/>
    <w:rsid w:val="00AB146D"/>
    <w:rsid w:val="00AB31B1"/>
    <w:rsid w:val="00AB67B9"/>
    <w:rsid w:val="00AC4297"/>
    <w:rsid w:val="00AC61C1"/>
    <w:rsid w:val="00AC7C75"/>
    <w:rsid w:val="00AD023C"/>
    <w:rsid w:val="00AE3EC6"/>
    <w:rsid w:val="00AE4845"/>
    <w:rsid w:val="00AE4B30"/>
    <w:rsid w:val="00AE733D"/>
    <w:rsid w:val="00AF36C5"/>
    <w:rsid w:val="00AF7E2E"/>
    <w:rsid w:val="00B01389"/>
    <w:rsid w:val="00B0307F"/>
    <w:rsid w:val="00B06FFC"/>
    <w:rsid w:val="00B10678"/>
    <w:rsid w:val="00B22150"/>
    <w:rsid w:val="00B231D4"/>
    <w:rsid w:val="00B25BB0"/>
    <w:rsid w:val="00B26723"/>
    <w:rsid w:val="00B271EB"/>
    <w:rsid w:val="00B27FC4"/>
    <w:rsid w:val="00B36A73"/>
    <w:rsid w:val="00B400EA"/>
    <w:rsid w:val="00B40571"/>
    <w:rsid w:val="00B439B3"/>
    <w:rsid w:val="00B439CF"/>
    <w:rsid w:val="00B44752"/>
    <w:rsid w:val="00B45228"/>
    <w:rsid w:val="00B47577"/>
    <w:rsid w:val="00B6089F"/>
    <w:rsid w:val="00B656CD"/>
    <w:rsid w:val="00B73DE6"/>
    <w:rsid w:val="00B81939"/>
    <w:rsid w:val="00B83FE3"/>
    <w:rsid w:val="00B84403"/>
    <w:rsid w:val="00B926E3"/>
    <w:rsid w:val="00B92A9B"/>
    <w:rsid w:val="00B96B87"/>
    <w:rsid w:val="00BA20B0"/>
    <w:rsid w:val="00BA32DB"/>
    <w:rsid w:val="00BB2CF5"/>
    <w:rsid w:val="00BB52D6"/>
    <w:rsid w:val="00BB5348"/>
    <w:rsid w:val="00BC01F1"/>
    <w:rsid w:val="00BC5DF4"/>
    <w:rsid w:val="00BC6AA7"/>
    <w:rsid w:val="00BD110D"/>
    <w:rsid w:val="00BE0A9F"/>
    <w:rsid w:val="00BE0C1A"/>
    <w:rsid w:val="00BE4EC5"/>
    <w:rsid w:val="00BE5A9D"/>
    <w:rsid w:val="00BF005E"/>
    <w:rsid w:val="00BF183E"/>
    <w:rsid w:val="00BF6442"/>
    <w:rsid w:val="00C00B81"/>
    <w:rsid w:val="00C112F4"/>
    <w:rsid w:val="00C12C4B"/>
    <w:rsid w:val="00C148E4"/>
    <w:rsid w:val="00C2376C"/>
    <w:rsid w:val="00C26109"/>
    <w:rsid w:val="00C27368"/>
    <w:rsid w:val="00C30862"/>
    <w:rsid w:val="00C30D43"/>
    <w:rsid w:val="00C3217D"/>
    <w:rsid w:val="00C40E6A"/>
    <w:rsid w:val="00C469C3"/>
    <w:rsid w:val="00C52D21"/>
    <w:rsid w:val="00C65E74"/>
    <w:rsid w:val="00C74C02"/>
    <w:rsid w:val="00C8653D"/>
    <w:rsid w:val="00C90FD0"/>
    <w:rsid w:val="00C92358"/>
    <w:rsid w:val="00CA3131"/>
    <w:rsid w:val="00CA39D3"/>
    <w:rsid w:val="00CA4AF2"/>
    <w:rsid w:val="00CA758B"/>
    <w:rsid w:val="00CB0803"/>
    <w:rsid w:val="00CC1E74"/>
    <w:rsid w:val="00CC2E54"/>
    <w:rsid w:val="00CC5989"/>
    <w:rsid w:val="00CC5EAD"/>
    <w:rsid w:val="00CC705A"/>
    <w:rsid w:val="00CE036B"/>
    <w:rsid w:val="00CE37FA"/>
    <w:rsid w:val="00CE5C89"/>
    <w:rsid w:val="00CF1C58"/>
    <w:rsid w:val="00CF3CD2"/>
    <w:rsid w:val="00D1433B"/>
    <w:rsid w:val="00D166C2"/>
    <w:rsid w:val="00D16DA1"/>
    <w:rsid w:val="00D16DDC"/>
    <w:rsid w:val="00D276D6"/>
    <w:rsid w:val="00D339B3"/>
    <w:rsid w:val="00D346A2"/>
    <w:rsid w:val="00D36CCD"/>
    <w:rsid w:val="00D42C60"/>
    <w:rsid w:val="00D4430D"/>
    <w:rsid w:val="00D52711"/>
    <w:rsid w:val="00D53FB7"/>
    <w:rsid w:val="00D61414"/>
    <w:rsid w:val="00D66495"/>
    <w:rsid w:val="00D70EEA"/>
    <w:rsid w:val="00D71605"/>
    <w:rsid w:val="00D71E6A"/>
    <w:rsid w:val="00D748C9"/>
    <w:rsid w:val="00D869DD"/>
    <w:rsid w:val="00D90762"/>
    <w:rsid w:val="00D92D74"/>
    <w:rsid w:val="00D97362"/>
    <w:rsid w:val="00D979F8"/>
    <w:rsid w:val="00DA1FD4"/>
    <w:rsid w:val="00DA3E02"/>
    <w:rsid w:val="00DA76BE"/>
    <w:rsid w:val="00DB0B80"/>
    <w:rsid w:val="00DB2A81"/>
    <w:rsid w:val="00DB383A"/>
    <w:rsid w:val="00DB7F65"/>
    <w:rsid w:val="00DC5B4A"/>
    <w:rsid w:val="00DD0C5A"/>
    <w:rsid w:val="00DD12B9"/>
    <w:rsid w:val="00DD4B8B"/>
    <w:rsid w:val="00DE17D2"/>
    <w:rsid w:val="00DE4D9F"/>
    <w:rsid w:val="00DF0785"/>
    <w:rsid w:val="00DF16B6"/>
    <w:rsid w:val="00DF332B"/>
    <w:rsid w:val="00DF5794"/>
    <w:rsid w:val="00DF57FC"/>
    <w:rsid w:val="00E02C80"/>
    <w:rsid w:val="00E11B2C"/>
    <w:rsid w:val="00E12360"/>
    <w:rsid w:val="00E12DCA"/>
    <w:rsid w:val="00E150C9"/>
    <w:rsid w:val="00E23F4E"/>
    <w:rsid w:val="00E31BC5"/>
    <w:rsid w:val="00E33C50"/>
    <w:rsid w:val="00E41C09"/>
    <w:rsid w:val="00E4299F"/>
    <w:rsid w:val="00E568F0"/>
    <w:rsid w:val="00E658C1"/>
    <w:rsid w:val="00E73C5C"/>
    <w:rsid w:val="00E75215"/>
    <w:rsid w:val="00E90E17"/>
    <w:rsid w:val="00E97624"/>
    <w:rsid w:val="00EA0E52"/>
    <w:rsid w:val="00EB0D4C"/>
    <w:rsid w:val="00EB2E34"/>
    <w:rsid w:val="00ED0FED"/>
    <w:rsid w:val="00ED1E7D"/>
    <w:rsid w:val="00ED64E1"/>
    <w:rsid w:val="00F03E04"/>
    <w:rsid w:val="00F1068B"/>
    <w:rsid w:val="00F27CC4"/>
    <w:rsid w:val="00F54122"/>
    <w:rsid w:val="00F54D0E"/>
    <w:rsid w:val="00F6087B"/>
    <w:rsid w:val="00F60E79"/>
    <w:rsid w:val="00F64C7A"/>
    <w:rsid w:val="00F66FFD"/>
    <w:rsid w:val="00F8644A"/>
    <w:rsid w:val="00F93363"/>
    <w:rsid w:val="00F941DE"/>
    <w:rsid w:val="00F944EE"/>
    <w:rsid w:val="00F96B22"/>
    <w:rsid w:val="00F96E37"/>
    <w:rsid w:val="00FA3997"/>
    <w:rsid w:val="00FA5E13"/>
    <w:rsid w:val="00FB2AA1"/>
    <w:rsid w:val="00FB2D3E"/>
    <w:rsid w:val="00FB3438"/>
    <w:rsid w:val="00FB4988"/>
    <w:rsid w:val="00FB4A1B"/>
    <w:rsid w:val="00FB74E5"/>
    <w:rsid w:val="00FC1EA1"/>
    <w:rsid w:val="00FC4A44"/>
    <w:rsid w:val="00FC634A"/>
    <w:rsid w:val="00FD17E9"/>
    <w:rsid w:val="00FD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E5A3A"/>
  <w15:docId w15:val="{54461FFE-65EB-4E64-A145-5702F978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E10B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link w:val="TytuZnak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link w:val="TekstdymkaZnak"/>
    <w:uiPriority w:val="99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paragraph" w:styleId="Akapitzlist">
    <w:name w:val="List Paragraph"/>
    <w:aliases w:val="Numerowanie,L1,Akapit z listą5,1_literowka,Literowanie,Preambuła,Akapit z listą;1_literowka,Podsis rysunku,Bullet Number,Body MS Bullet,lp1,List Paragraph1,List Paragraph2,ISCG Numerowanie,Akapit z listą4,List Paragraph"/>
    <w:basedOn w:val="Normalny"/>
    <w:link w:val="AkapitzlistZnak"/>
    <w:uiPriority w:val="34"/>
    <w:qFormat/>
    <w:rsid w:val="008E6147"/>
    <w:pPr>
      <w:ind w:left="720"/>
      <w:contextualSpacing/>
    </w:pPr>
  </w:style>
  <w:style w:type="paragraph" w:customStyle="1" w:styleId="Zawartotabeli">
    <w:name w:val="Zawartość tabeli"/>
    <w:basedOn w:val="Normalny"/>
    <w:link w:val="ZawartotabeliZnak"/>
    <w:uiPriority w:val="99"/>
    <w:qFormat/>
    <w:rsid w:val="008E6147"/>
    <w:pPr>
      <w:widowControl w:val="0"/>
      <w:suppressLineNumbers/>
      <w:suppressAutoHyphens/>
    </w:pPr>
    <w:rPr>
      <w:rFonts w:eastAsia="Arial Unicode MS"/>
    </w:rPr>
  </w:style>
  <w:style w:type="character" w:customStyle="1" w:styleId="ZawartotabeliZnak">
    <w:name w:val="Zawartość tabeli Znak"/>
    <w:basedOn w:val="Domylnaczcionkaakapitu"/>
    <w:link w:val="Zawartotabeli"/>
    <w:uiPriority w:val="99"/>
    <w:locked/>
    <w:rsid w:val="008E6147"/>
    <w:rPr>
      <w:rFonts w:eastAsia="Arial Unicode MS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E6147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6147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E61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E6147"/>
  </w:style>
  <w:style w:type="paragraph" w:customStyle="1" w:styleId="WW-NormalnyWeb">
    <w:name w:val="WW-Normalny (Web)"/>
    <w:basedOn w:val="Normalny"/>
    <w:uiPriority w:val="99"/>
    <w:rsid w:val="008E6147"/>
    <w:pPr>
      <w:suppressAutoHyphens/>
      <w:spacing w:before="280" w:after="119"/>
    </w:pPr>
    <w:rPr>
      <w:lang w:eastAsia="ar-SA"/>
    </w:rPr>
  </w:style>
  <w:style w:type="character" w:customStyle="1" w:styleId="WW-Domylnaczcionkaakapitu">
    <w:name w:val="WW-Domyślna czcionka akapitu"/>
    <w:qFormat/>
    <w:rsid w:val="008E6147"/>
  </w:style>
  <w:style w:type="paragraph" w:customStyle="1" w:styleId="WW-Indeks">
    <w:name w:val="WW-Indeks"/>
    <w:basedOn w:val="Normalny"/>
    <w:uiPriority w:val="99"/>
    <w:rsid w:val="008E6147"/>
    <w:pPr>
      <w:suppressLineNumbers/>
      <w:suppressAutoHyphens/>
    </w:pPr>
    <w:rPr>
      <w:lang w:eastAsia="ar-SA"/>
    </w:rPr>
  </w:style>
  <w:style w:type="paragraph" w:customStyle="1" w:styleId="punkt">
    <w:name w:val="punkt"/>
    <w:basedOn w:val="Zawartotabeli"/>
    <w:link w:val="punktZnak"/>
    <w:rsid w:val="008E6147"/>
    <w:pPr>
      <w:numPr>
        <w:numId w:val="3"/>
      </w:numPr>
    </w:pPr>
    <w:rPr>
      <w:rFonts w:ascii="Arial" w:hAnsi="Arial" w:cs="Arial"/>
    </w:rPr>
  </w:style>
  <w:style w:type="character" w:customStyle="1" w:styleId="punktZnak">
    <w:name w:val="punkt Znak"/>
    <w:basedOn w:val="ZawartotabeliZnak"/>
    <w:link w:val="punkt"/>
    <w:locked/>
    <w:rsid w:val="008E6147"/>
    <w:rPr>
      <w:rFonts w:ascii="Arial" w:eastAsia="Arial Unicode MS" w:hAnsi="Arial" w:cs="Arial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8E614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E61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E6147"/>
    <w:rPr>
      <w:b/>
      <w:bCs/>
    </w:rPr>
  </w:style>
  <w:style w:type="paragraph" w:styleId="HTML-wstpniesformatowany">
    <w:name w:val="HTML Preformatted"/>
    <w:basedOn w:val="Normalny"/>
    <w:link w:val="HTML-wstpniesformatowanyZnak"/>
    <w:rsid w:val="008E61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8E6147"/>
    <w:rPr>
      <w:rFonts w:ascii="Courier New" w:hAnsi="Courier New" w:cs="Courier New"/>
    </w:rPr>
  </w:style>
  <w:style w:type="paragraph" w:customStyle="1" w:styleId="western">
    <w:name w:val="western"/>
    <w:basedOn w:val="Normalny"/>
    <w:uiPriority w:val="99"/>
    <w:rsid w:val="008E6147"/>
    <w:pPr>
      <w:spacing w:before="100" w:beforeAutospacing="1" w:after="119"/>
    </w:pPr>
  </w:style>
  <w:style w:type="numbering" w:customStyle="1" w:styleId="Bezlisty1">
    <w:name w:val="Bez listy1"/>
    <w:next w:val="Bezlisty"/>
    <w:uiPriority w:val="99"/>
    <w:semiHidden/>
    <w:unhideWhenUsed/>
    <w:rsid w:val="00136666"/>
  </w:style>
  <w:style w:type="paragraph" w:customStyle="1" w:styleId="Gwka">
    <w:name w:val="Główka"/>
    <w:basedOn w:val="Normalny"/>
    <w:rsid w:val="00136666"/>
    <w:pPr>
      <w:tabs>
        <w:tab w:val="center" w:pos="4536"/>
        <w:tab w:val="right" w:pos="9072"/>
      </w:tabs>
      <w:suppressAutoHyphens/>
      <w:spacing w:before="60"/>
      <w:jc w:val="both"/>
    </w:pPr>
    <w:rPr>
      <w:color w:val="00000A"/>
      <w:szCs w:val="20"/>
    </w:rPr>
  </w:style>
  <w:style w:type="paragraph" w:customStyle="1" w:styleId="Default">
    <w:name w:val="Default"/>
    <w:rsid w:val="008076B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620D8A"/>
    <w:rPr>
      <w:b/>
      <w:sz w:val="28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3A0731"/>
  </w:style>
  <w:style w:type="paragraph" w:customStyle="1" w:styleId="Akapitzlist1">
    <w:name w:val="Akapit z listą1"/>
    <w:basedOn w:val="Normalny"/>
    <w:rsid w:val="003A0731"/>
    <w:pPr>
      <w:spacing w:before="60"/>
      <w:ind w:left="720"/>
      <w:jc w:val="both"/>
    </w:pPr>
    <w:rPr>
      <w:rFonts w:eastAsia="Calibri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rsid w:val="00E12DCA"/>
    <w:rPr>
      <w:sz w:val="28"/>
    </w:rPr>
  </w:style>
  <w:style w:type="paragraph" w:styleId="Poprawka">
    <w:name w:val="Revision"/>
    <w:hidden/>
    <w:uiPriority w:val="99"/>
    <w:semiHidden/>
    <w:rsid w:val="00831EB8"/>
    <w:rPr>
      <w:sz w:val="24"/>
      <w:szCs w:val="24"/>
    </w:rPr>
  </w:style>
  <w:style w:type="character" w:customStyle="1" w:styleId="AkapitzlistZnak">
    <w:name w:val="Akapit z listą Znak"/>
    <w:aliases w:val="Numerowanie Znak,L1 Znak,Akapit z listą5 Znak,1_literowka Znak,Literowanie Znak,Preambuła Znak,Akapit z listą;1_literowka Znak,Podsis rysunku Znak,Bullet Number Znak,Body MS Bullet Znak,lp1 Znak,List Paragraph1 Znak"/>
    <w:link w:val="Akapitzlist"/>
    <w:uiPriority w:val="34"/>
    <w:qFormat/>
    <w:rsid w:val="00653C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sVytkakhtMjFsNW9HeStsUldCYzhJZ2kramltdWdPZ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pocdYI1ac410nku3ux3kTK/lCP0h1v8jGxw0t2weI/c=</DigestValue>
      </Reference>
      <Reference URI="#INFO">
        <DigestMethod Algorithm="http://www.w3.org/2001/04/xmlenc#sha256"/>
        <DigestValue>vD3zf0WJk3dq0ZpnwWnKOyMkgPYs4dxixADRLseqgf8=</DigestValue>
      </Reference>
    </SignedInfo>
    <SignatureValue>ni3gDpHErak5/MKLMCXoM7NyAJKTrXjaEg+V5kvb92Wdkm/rTGbwaI0l7A3IIxBNLZHQJ0cmuk3U/o1T3IEmyw==</SignatureValue>
    <Object Id="INFO">
      <ArrayOfString xmlns:xsi="http://www.w3.org/2001/XMLSchema-instance" xmlns:xsd="http://www.w3.org/2001/XMLSchema" xmlns="">
        <string>lW+djHm21l5oGy+lRWBc8Igi+jimugOe</string>
      </ArrayOfString>
    </Object>
  </Signature>
</WrappedLabelInfo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86FE047-B92B-409E-BF7A-9FA1E4FAD5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3D3F9F-2429-4AE8-BEB0-FB30196E404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C8A328FB-5B98-42E5-B740-03F6E09409C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Dane Ukryte</cp:lastModifiedBy>
  <cp:revision>3</cp:revision>
  <cp:lastPrinted>2025-06-10T10:46:00Z</cp:lastPrinted>
  <dcterms:created xsi:type="dcterms:W3CDTF">2026-04-28T09:07:00Z</dcterms:created>
  <dcterms:modified xsi:type="dcterms:W3CDTF">2026-04-28T09:45:00Z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a2673230-48cd-46a7-998e-f89f053b8c4c</vt:lpwstr>
  </property>
  <property fmtid="{D5CDD505-2E9C-101B-9397-08002B2CF9AE}" pid="3" name="bjSaver">
    <vt:lpwstr>dajfqWGbNGDGU7QjVpyyLwH68U5yzrFs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SzefSz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61615470-4035-4a41-be5a-f0100f131bdf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10.60.29.23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